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50B521" w14:textId="165809E8" w:rsidR="00FA4F16" w:rsidRPr="00FA4F16" w:rsidRDefault="00B33F06" w:rsidP="00FA4F16">
      <w:pPr>
        <w:suppressAutoHyphens w:val="0"/>
        <w:autoSpaceDE w:val="0"/>
        <w:autoSpaceDN w:val="0"/>
        <w:spacing w:after="200" w:line="276" w:lineRule="auto"/>
        <w:jc w:val="right"/>
        <w:rPr>
          <w:rFonts w:ascii="Arial" w:hAnsi="Arial" w:cs="Arial"/>
          <w:sz w:val="22"/>
          <w:szCs w:val="22"/>
          <w:lang w:eastAsia="pl-PL"/>
        </w:rPr>
      </w:pPr>
      <w:r>
        <w:rPr>
          <w:rFonts w:ascii="Arial" w:hAnsi="Arial" w:cs="Arial"/>
          <w:sz w:val="22"/>
          <w:szCs w:val="22"/>
          <w:lang w:eastAsia="pl-PL"/>
        </w:rPr>
        <w:t>Załącznik nr 7</w:t>
      </w:r>
      <w:r w:rsidR="00FA4F16" w:rsidRPr="00FA4F16">
        <w:rPr>
          <w:rFonts w:ascii="Arial" w:hAnsi="Arial" w:cs="Arial"/>
          <w:sz w:val="22"/>
          <w:szCs w:val="22"/>
          <w:lang w:eastAsia="pl-PL"/>
        </w:rPr>
        <w:t xml:space="preserve"> do SWZ</w:t>
      </w:r>
    </w:p>
    <w:p w14:paraId="7741769A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Wykaz osób</w:t>
      </w:r>
    </w:p>
    <w:p w14:paraId="256FFB0C" w14:textId="77777777" w:rsidR="00FA4F16" w:rsidRPr="00FA4F16" w:rsidRDefault="00FA4F16" w:rsidP="00FA4F16">
      <w:pPr>
        <w:suppressAutoHyphens w:val="0"/>
        <w:autoSpaceDE w:val="0"/>
        <w:autoSpaceDN w:val="0"/>
        <w:spacing w:after="120" w:line="276" w:lineRule="auto"/>
        <w:jc w:val="center"/>
        <w:rPr>
          <w:rFonts w:ascii="Arial" w:hAnsi="Arial" w:cs="Arial"/>
          <w:b/>
          <w:szCs w:val="22"/>
          <w:lang w:eastAsia="pl-PL"/>
        </w:rPr>
      </w:pPr>
      <w:r w:rsidRPr="00FA4F16">
        <w:rPr>
          <w:rFonts w:ascii="Arial" w:hAnsi="Arial" w:cs="Arial"/>
          <w:b/>
          <w:szCs w:val="22"/>
          <w:lang w:eastAsia="pl-PL"/>
        </w:rPr>
        <w:t>skierowanych przez Wykonawcę do realizacji zamówienia publicznego</w:t>
      </w:r>
    </w:p>
    <w:p w14:paraId="7E40307F" w14:textId="77777777" w:rsidR="00F90EE9" w:rsidRDefault="00F90EE9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7245E1F0" w14:textId="77777777" w:rsidR="001E198D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 xml:space="preserve">Ja/My niżej podpisany/i: </w:t>
      </w:r>
    </w:p>
    <w:p w14:paraId="7DF9AF24" w14:textId="77777777" w:rsidR="001E198D" w:rsidRPr="00EE1687" w:rsidRDefault="001E198D" w:rsidP="001E198D">
      <w:pPr>
        <w:ind w:left="567" w:right="536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…………………………………..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…………………………….……………………………………………………………………………………………………</w:t>
      </w:r>
    </w:p>
    <w:p w14:paraId="6EC0FB20" w14:textId="77777777" w:rsidR="001E198D" w:rsidRPr="00EE1687" w:rsidRDefault="001E198D" w:rsidP="001E198D">
      <w:pPr>
        <w:ind w:left="567" w:right="536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 xml:space="preserve">                           </w:t>
      </w:r>
      <w:r w:rsidRPr="00EE1687">
        <w:rPr>
          <w:rFonts w:ascii="Arial" w:eastAsia="Calibri" w:hAnsi="Arial" w:cs="Arial"/>
          <w:i/>
          <w:sz w:val="20"/>
          <w:szCs w:val="20"/>
        </w:rPr>
        <w:t>(podać imię i nazwisko osoby/osób uprawnionych do reprezentowania Wykonawcy)</w:t>
      </w:r>
    </w:p>
    <w:p w14:paraId="7C6EEEFC" w14:textId="77777777" w:rsidR="001E198D" w:rsidRPr="00EE1687" w:rsidRDefault="001E198D" w:rsidP="001E198D">
      <w:pPr>
        <w:spacing w:after="120" w:line="276" w:lineRule="auto"/>
        <w:ind w:left="567" w:right="536"/>
        <w:jc w:val="both"/>
        <w:rPr>
          <w:rFonts w:ascii="Arial" w:eastAsia="Calibri" w:hAnsi="Arial" w:cs="Arial"/>
          <w:sz w:val="22"/>
          <w:szCs w:val="22"/>
        </w:rPr>
      </w:pPr>
    </w:p>
    <w:p w14:paraId="46D33D32" w14:textId="77777777" w:rsidR="001E198D" w:rsidRDefault="001E198D" w:rsidP="001E198D">
      <w:pPr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 w:rsidRPr="00EE1687">
        <w:rPr>
          <w:rFonts w:ascii="Arial" w:eastAsia="Calibri" w:hAnsi="Arial" w:cs="Arial"/>
          <w:sz w:val="22"/>
          <w:szCs w:val="22"/>
        </w:rPr>
        <w:t>działając w imieniu i na rzecz Wykonawcy</w:t>
      </w:r>
      <w:r>
        <w:rPr>
          <w:rFonts w:ascii="Arial" w:eastAsia="Calibri" w:hAnsi="Arial" w:cs="Arial"/>
          <w:sz w:val="22"/>
          <w:szCs w:val="22"/>
        </w:rPr>
        <w:t xml:space="preserve">/Wykonawców wspólnie ubiegających się o udzielenie zamówienia: </w:t>
      </w:r>
    </w:p>
    <w:p w14:paraId="30DF868D" w14:textId="77777777" w:rsidR="001E198D" w:rsidRPr="00EE1687" w:rsidRDefault="001E198D" w:rsidP="001E198D">
      <w:pPr>
        <w:spacing w:before="240"/>
        <w:ind w:left="567" w:right="539"/>
        <w:jc w:val="both"/>
        <w:rPr>
          <w:rFonts w:ascii="Arial" w:eastAsia="Calibri" w:hAnsi="Arial" w:cs="Arial"/>
          <w:sz w:val="22"/>
          <w:szCs w:val="22"/>
        </w:rPr>
      </w:pPr>
      <w:r>
        <w:rPr>
          <w:rFonts w:ascii="Arial" w:eastAsia="Calibri" w:hAnsi="Arial" w:cs="Arial"/>
          <w:sz w:val="22"/>
          <w:szCs w:val="22"/>
        </w:rPr>
        <w:t>…………………………………………………………………………………………………………………………………</w:t>
      </w:r>
      <w:r w:rsidRPr="00EE1687">
        <w:rPr>
          <w:rFonts w:ascii="Arial" w:eastAsia="Calibri" w:hAnsi="Arial" w:cs="Arial"/>
          <w:sz w:val="22"/>
          <w:szCs w:val="22"/>
        </w:rPr>
        <w:t>…………………………………..</w:t>
      </w:r>
    </w:p>
    <w:p w14:paraId="0A398B78" w14:textId="77777777" w:rsidR="001E198D" w:rsidRPr="00EE1687" w:rsidRDefault="001E198D" w:rsidP="001E198D">
      <w:pPr>
        <w:ind w:left="567" w:right="539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Calibri" w:hAnsi="Arial" w:cs="Arial"/>
          <w:i/>
          <w:sz w:val="20"/>
          <w:szCs w:val="20"/>
        </w:rPr>
        <w:t>(podać nazwę (firmę) i</w:t>
      </w:r>
      <w:r w:rsidRPr="00EE1687">
        <w:rPr>
          <w:rFonts w:ascii="Arial" w:eastAsia="Calibri" w:hAnsi="Arial" w:cs="Arial"/>
          <w:i/>
          <w:sz w:val="20"/>
          <w:szCs w:val="20"/>
        </w:rPr>
        <w:t xml:space="preserve"> adres Wykonawc</w:t>
      </w:r>
      <w:r>
        <w:rPr>
          <w:rFonts w:ascii="Arial" w:eastAsia="Calibri" w:hAnsi="Arial" w:cs="Arial"/>
          <w:i/>
          <w:sz w:val="20"/>
          <w:szCs w:val="20"/>
        </w:rPr>
        <w:t>y/Wykonawców wspólnie ubiegających się o udzielenie zamówienia</w:t>
      </w:r>
      <w:r w:rsidRPr="00EE1687">
        <w:rPr>
          <w:rFonts w:ascii="Arial" w:eastAsia="Calibri" w:hAnsi="Arial" w:cs="Arial"/>
          <w:i/>
          <w:sz w:val="20"/>
          <w:szCs w:val="20"/>
        </w:rPr>
        <w:t>)</w:t>
      </w:r>
    </w:p>
    <w:p w14:paraId="2F847B8A" w14:textId="77777777" w:rsidR="00FA4F16" w:rsidRPr="00FA4F16" w:rsidRDefault="00FA4F16" w:rsidP="001E198D">
      <w:pPr>
        <w:suppressAutoHyphens w:val="0"/>
        <w:autoSpaceDE w:val="0"/>
        <w:autoSpaceDN w:val="0"/>
        <w:spacing w:line="276" w:lineRule="auto"/>
        <w:ind w:left="426"/>
        <w:jc w:val="center"/>
        <w:rPr>
          <w:rFonts w:ascii="Arial" w:hAnsi="Arial" w:cs="Arial"/>
          <w:b/>
          <w:sz w:val="28"/>
          <w:szCs w:val="22"/>
          <w:lang w:eastAsia="pl-PL"/>
        </w:rPr>
      </w:pPr>
    </w:p>
    <w:p w14:paraId="0884267E" w14:textId="1F85EC78" w:rsidR="00FA4F16" w:rsidRDefault="00FA4F16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  <w:r w:rsidRPr="00FA4F16">
        <w:rPr>
          <w:rFonts w:ascii="Arial" w:hAnsi="Arial" w:cs="Arial"/>
          <w:sz w:val="22"/>
          <w:szCs w:val="22"/>
          <w:lang w:eastAsia="pl-PL"/>
        </w:rPr>
        <w:t xml:space="preserve">przedstawiamy na potrzeby postępowania o udzielenie zamówienia publicznego prowadzonego przez 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>Zamawiającego: Miasto Zamość, Rynek Wielki 13, 22-400 Zamość w trybie podstawowym na podstawie art. 275 pkt 1 ustawy z dnia 11 września 2019 r. Prawo zamówień publicznych (Dz.U. z 202</w:t>
      </w:r>
      <w:r w:rsidR="00F76063">
        <w:rPr>
          <w:rFonts w:ascii="Arial" w:hAnsi="Arial" w:cs="Arial"/>
          <w:spacing w:val="2"/>
          <w:sz w:val="22"/>
          <w:szCs w:val="22"/>
          <w:lang w:eastAsia="pl-PL"/>
        </w:rPr>
        <w:t>4 r. poz. 1320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z</w:t>
      </w:r>
      <w:r w:rsidR="00C521B3">
        <w:rPr>
          <w:rFonts w:ascii="Arial" w:hAnsi="Arial" w:cs="Arial"/>
          <w:spacing w:val="2"/>
          <w:sz w:val="22"/>
          <w:szCs w:val="22"/>
          <w:lang w:eastAsia="pl-PL"/>
        </w:rPr>
        <w:t xml:space="preserve"> </w:t>
      </w:r>
      <w:proofErr w:type="spellStart"/>
      <w:r w:rsidR="00C521B3">
        <w:rPr>
          <w:rFonts w:ascii="Arial" w:hAnsi="Arial" w:cs="Arial"/>
          <w:spacing w:val="2"/>
          <w:sz w:val="22"/>
          <w:szCs w:val="22"/>
          <w:lang w:eastAsia="pl-PL"/>
        </w:rPr>
        <w:t>późn</w:t>
      </w:r>
      <w:proofErr w:type="spellEnd"/>
      <w:r w:rsidR="00C521B3">
        <w:rPr>
          <w:rFonts w:ascii="Arial" w:hAnsi="Arial" w:cs="Arial"/>
          <w:spacing w:val="2"/>
          <w:sz w:val="22"/>
          <w:szCs w:val="22"/>
          <w:lang w:eastAsia="pl-PL"/>
        </w:rPr>
        <w:t>.</w:t>
      </w:r>
      <w:r w:rsidRPr="00FA4F16">
        <w:rPr>
          <w:rFonts w:ascii="Arial" w:hAnsi="Arial" w:cs="Arial"/>
          <w:spacing w:val="2"/>
          <w:sz w:val="22"/>
          <w:szCs w:val="22"/>
          <w:lang w:eastAsia="pl-PL"/>
        </w:rPr>
        <w:t xml:space="preserve"> zm.)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 pod nazwą </w:t>
      </w:r>
      <w:r w:rsidR="00F76063" w:rsidRPr="00D84FF6">
        <w:rPr>
          <w:rFonts w:ascii="Arial" w:hAnsi="Arial" w:cs="Arial"/>
          <w:b/>
          <w:i/>
          <w:sz w:val="22"/>
          <w:szCs w:val="22"/>
          <w:lang w:eastAsia="pl-PL"/>
        </w:rPr>
        <w:t>C</w:t>
      </w:r>
      <w:r w:rsidR="0069440D" w:rsidRPr="00D84FF6">
        <w:rPr>
          <w:rFonts w:ascii="Arial" w:hAnsi="Arial" w:cs="Arial"/>
          <w:b/>
          <w:i/>
          <w:sz w:val="22"/>
          <w:szCs w:val="22"/>
          <w:lang w:eastAsia="pl-PL"/>
        </w:rPr>
        <w:t>zęściowa  modernizacja instalacji centralnego ogrzewania budynku Ratusza w Zamościu</w:t>
      </w:r>
      <w:r w:rsidR="003F7A23" w:rsidRPr="00D84FF6">
        <w:rPr>
          <w:rFonts w:ascii="Arial" w:hAnsi="Arial" w:cs="Arial"/>
          <w:b/>
          <w:i/>
          <w:sz w:val="22"/>
          <w:szCs w:val="22"/>
          <w:lang w:eastAsia="pl-PL"/>
        </w:rPr>
        <w:t xml:space="preserve"> </w:t>
      </w:r>
      <w:r w:rsidR="0069440D" w:rsidRPr="00D84FF6">
        <w:rPr>
          <w:rFonts w:ascii="Arial" w:hAnsi="Arial" w:cs="Arial"/>
          <w:b/>
          <w:i/>
          <w:sz w:val="22"/>
          <w:szCs w:val="22"/>
          <w:lang w:eastAsia="pl-PL"/>
        </w:rPr>
        <w:t xml:space="preserve">(znak sprawy: </w:t>
      </w:r>
      <w:r w:rsidR="00C521B3" w:rsidRPr="00D84FF6">
        <w:rPr>
          <w:rFonts w:ascii="Arial" w:hAnsi="Arial" w:cs="Arial"/>
          <w:b/>
          <w:i/>
          <w:sz w:val="23"/>
          <w:szCs w:val="23"/>
        </w:rPr>
        <w:t>RIM</w:t>
      </w:r>
      <w:r w:rsidR="005D16BB" w:rsidRPr="00D84FF6">
        <w:rPr>
          <w:rFonts w:ascii="Arial" w:hAnsi="Arial" w:cs="Arial"/>
          <w:b/>
          <w:i/>
          <w:sz w:val="23"/>
          <w:szCs w:val="23"/>
        </w:rPr>
        <w:t>.272</w:t>
      </w:r>
      <w:r w:rsidR="00D84FF6" w:rsidRPr="00D84FF6">
        <w:rPr>
          <w:rFonts w:ascii="Arial" w:hAnsi="Arial" w:cs="Arial"/>
          <w:b/>
          <w:i/>
          <w:sz w:val="23"/>
          <w:szCs w:val="23"/>
        </w:rPr>
        <w:t>.10</w:t>
      </w:r>
      <w:r w:rsidR="00C521B3" w:rsidRPr="00D84FF6">
        <w:rPr>
          <w:rFonts w:ascii="Arial" w:hAnsi="Arial" w:cs="Arial"/>
          <w:b/>
          <w:i/>
          <w:sz w:val="23"/>
          <w:szCs w:val="23"/>
        </w:rPr>
        <w:t>.2026.MT</w:t>
      </w:r>
      <w:r w:rsidR="0069440D" w:rsidRPr="00D84FF6">
        <w:rPr>
          <w:b/>
          <w:bCs/>
          <w:i/>
          <w:szCs w:val="22"/>
        </w:rPr>
        <w:t>)</w:t>
      </w:r>
      <w:r w:rsidR="001337DC" w:rsidRPr="00D84FF6">
        <w:rPr>
          <w:b/>
          <w:bCs/>
          <w:i/>
          <w:szCs w:val="22"/>
        </w:rPr>
        <w:t xml:space="preserve"> </w:t>
      </w:r>
      <w:r w:rsidRPr="00D84FF6">
        <w:rPr>
          <w:rFonts w:ascii="Arial" w:hAnsi="Arial" w:cs="Arial"/>
          <w:sz w:val="22"/>
          <w:szCs w:val="22"/>
          <w:lang w:eastAsia="pl-PL"/>
        </w:rPr>
        <w:t>wykaz osób s</w:t>
      </w:r>
      <w:r w:rsidRPr="00FA4F16">
        <w:rPr>
          <w:rFonts w:ascii="Arial" w:hAnsi="Arial" w:cs="Arial"/>
          <w:sz w:val="22"/>
          <w:szCs w:val="22"/>
          <w:lang w:eastAsia="pl-PL"/>
        </w:rPr>
        <w:t xml:space="preserve">kierowanych do realizacji zamówienia publicznego:  </w:t>
      </w:r>
    </w:p>
    <w:p w14:paraId="285A9CC1" w14:textId="77777777" w:rsidR="00C521B3" w:rsidRDefault="00C521B3" w:rsidP="001E198D">
      <w:pPr>
        <w:suppressAutoHyphens w:val="0"/>
        <w:autoSpaceDE w:val="0"/>
        <w:autoSpaceDN w:val="0"/>
        <w:spacing w:line="276" w:lineRule="auto"/>
        <w:ind w:left="426" w:right="253"/>
        <w:jc w:val="both"/>
        <w:rPr>
          <w:rFonts w:ascii="Arial" w:hAnsi="Arial" w:cs="Arial"/>
          <w:sz w:val="22"/>
          <w:szCs w:val="22"/>
          <w:lang w:eastAsia="pl-PL"/>
        </w:rPr>
      </w:pPr>
    </w:p>
    <w:tbl>
      <w:tblPr>
        <w:tblW w:w="14532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7"/>
        <w:gridCol w:w="1716"/>
        <w:gridCol w:w="3119"/>
        <w:gridCol w:w="3260"/>
        <w:gridCol w:w="1559"/>
        <w:gridCol w:w="1986"/>
        <w:gridCol w:w="2125"/>
      </w:tblGrid>
      <w:tr w:rsidR="00660B30" w:rsidRPr="00F007FA" w14:paraId="1E452671" w14:textId="77777777" w:rsidTr="00D659EF">
        <w:trPr>
          <w:trHeight w:val="386"/>
          <w:jc w:val="center"/>
        </w:trPr>
        <w:tc>
          <w:tcPr>
            <w:tcW w:w="76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F2C62AA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4D1EEB8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4BFF651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Lp.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3594370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527CFA80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1FA2E00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Imię i nazwisko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46798373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b/>
                <w:sz w:val="20"/>
              </w:rPr>
            </w:pPr>
          </w:p>
          <w:p w14:paraId="3EB4A5E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i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Kwalifikacje zawodowe, uprawnienia budowlane </w:t>
            </w:r>
          </w:p>
          <w:p w14:paraId="334C46B6" w14:textId="7B81FC8F" w:rsidR="00660B30" w:rsidRPr="00660B30" w:rsidRDefault="00660B30" w:rsidP="00660B30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i/>
                <w:sz w:val="20"/>
              </w:rPr>
              <w:t>(wpisać specjalność, zakres i numer uprawnień budowlanych  oraz posiadane kwalifikacje)</w:t>
            </w:r>
            <w:r w:rsidRPr="00660B30">
              <w:rPr>
                <w:rFonts w:ascii="Arial" w:hAnsi="Arial" w:cs="Arial"/>
                <w:b/>
                <w:i/>
                <w:vertAlign w:val="superscript"/>
              </w:rPr>
              <w:t>(</w:t>
            </w:r>
            <w:r w:rsidRPr="00660B30">
              <w:rPr>
                <w:rFonts w:ascii="Arial" w:hAnsi="Arial" w:cs="Arial"/>
                <w:b/>
                <w:vertAlign w:val="superscript"/>
              </w:rPr>
              <w:t>1)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04180C6" w14:textId="77777777" w:rsidR="00660B30" w:rsidRPr="00660B30" w:rsidRDefault="00660B30" w:rsidP="00BD2458">
            <w:pPr>
              <w:pStyle w:val="Tekstpodstawowy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3BF5D870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617D167B" w14:textId="77777777" w:rsidR="00660B30" w:rsidRPr="00660B30" w:rsidRDefault="00660B30" w:rsidP="00BD2458">
            <w:pPr>
              <w:pStyle w:val="Tekstpodstawowy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 xml:space="preserve">Doświadczenie </w:t>
            </w:r>
            <w:r w:rsidRPr="00660B30">
              <w:rPr>
                <w:rFonts w:ascii="Arial" w:hAnsi="Arial" w:cs="Arial"/>
                <w:b/>
                <w:vertAlign w:val="superscript"/>
              </w:rPr>
              <w:t>(1)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16D445B4" w14:textId="77777777" w:rsidR="00660B30" w:rsidRPr="00660B30" w:rsidRDefault="00660B30" w:rsidP="00BD2458">
            <w:pPr>
              <w:pStyle w:val="Tekstpodstawowy"/>
              <w:snapToGrid w:val="0"/>
              <w:spacing w:after="240"/>
              <w:rPr>
                <w:rFonts w:ascii="Arial" w:hAnsi="Arial" w:cs="Arial"/>
                <w:b/>
                <w:sz w:val="20"/>
              </w:rPr>
            </w:pPr>
          </w:p>
          <w:p w14:paraId="6882B5C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79844D49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Wykształcenie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shd w:val="clear" w:color="auto" w:fill="F2F2F2"/>
          </w:tcPr>
          <w:p w14:paraId="6395D9FC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06D88B1E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</w:p>
          <w:p w14:paraId="3C5DA6F6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</w:rPr>
            </w:pPr>
            <w:r w:rsidRPr="00660B30">
              <w:rPr>
                <w:rFonts w:ascii="Arial" w:hAnsi="Arial" w:cs="Arial"/>
                <w:b/>
                <w:sz w:val="20"/>
              </w:rPr>
              <w:t>Zakres wykonywanych czynności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2F2F2"/>
          </w:tcPr>
          <w:p w14:paraId="6FDAF385" w14:textId="77777777" w:rsidR="00660B30" w:rsidRPr="00662E8B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2E8B">
              <w:rPr>
                <w:rFonts w:ascii="Arial" w:hAnsi="Arial" w:cs="Arial"/>
                <w:b/>
                <w:sz w:val="20"/>
                <w:szCs w:val="20"/>
              </w:rPr>
              <w:t>Informacja                               o podstawie                           do dysponowania osobą przez Wykonawcę</w:t>
            </w:r>
          </w:p>
          <w:p w14:paraId="3DBD3272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  <w:i/>
              </w:rPr>
            </w:pPr>
            <w:r w:rsidRPr="00662E8B">
              <w:rPr>
                <w:rFonts w:ascii="Arial" w:hAnsi="Arial" w:cs="Arial"/>
                <w:i/>
                <w:sz w:val="20"/>
                <w:szCs w:val="20"/>
              </w:rPr>
              <w:t>(należy wskazać podstawę do dysponowania osobą)</w:t>
            </w:r>
          </w:p>
        </w:tc>
      </w:tr>
      <w:tr w:rsidR="00660B30" w:rsidRPr="00F007FA" w14:paraId="2B457AB9" w14:textId="77777777" w:rsidTr="00D659EF">
        <w:trPr>
          <w:trHeight w:val="284"/>
          <w:jc w:val="center"/>
        </w:trPr>
        <w:tc>
          <w:tcPr>
            <w:tcW w:w="767" w:type="dxa"/>
            <w:tcBorders>
              <w:top w:val="double" w:sz="2" w:space="0" w:color="000000"/>
              <w:left w:val="double" w:sz="2" w:space="0" w:color="000000"/>
              <w:bottom w:val="single" w:sz="4" w:space="0" w:color="auto"/>
              <w:right w:val="nil"/>
            </w:tcBorders>
          </w:tcPr>
          <w:p w14:paraId="5DE08D8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171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A22AAB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11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A4BA58F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260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1B24B6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bookmarkStart w:id="0" w:name="_GoBack"/>
            <w:bookmarkEnd w:id="0"/>
            <w:r w:rsidRPr="00660B30">
              <w:rPr>
                <w:rFonts w:ascii="Arial" w:hAnsi="Arial" w:cs="Arial"/>
                <w:b/>
              </w:rPr>
              <w:t>4</w:t>
            </w:r>
          </w:p>
        </w:tc>
        <w:tc>
          <w:tcPr>
            <w:tcW w:w="1559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135C11B8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5</w:t>
            </w:r>
          </w:p>
        </w:tc>
        <w:tc>
          <w:tcPr>
            <w:tcW w:w="1986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E206AC7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6</w:t>
            </w:r>
          </w:p>
        </w:tc>
        <w:tc>
          <w:tcPr>
            <w:tcW w:w="2125" w:type="dxa"/>
            <w:tcBorders>
              <w:top w:val="double" w:sz="2" w:space="0" w:color="000000"/>
              <w:left w:val="single" w:sz="4" w:space="0" w:color="000000"/>
              <w:bottom w:val="single" w:sz="4" w:space="0" w:color="auto"/>
              <w:right w:val="double" w:sz="2" w:space="0" w:color="000000"/>
            </w:tcBorders>
          </w:tcPr>
          <w:p w14:paraId="4CAD3134" w14:textId="77777777" w:rsidR="00660B30" w:rsidRPr="00660B30" w:rsidRDefault="00660B30" w:rsidP="00BD2458">
            <w:pPr>
              <w:pStyle w:val="Tekstpodstawowy"/>
              <w:snapToGrid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660B30">
              <w:rPr>
                <w:rFonts w:ascii="Arial" w:hAnsi="Arial" w:cs="Arial"/>
                <w:b/>
              </w:rPr>
              <w:t>7</w:t>
            </w:r>
          </w:p>
        </w:tc>
      </w:tr>
      <w:tr w:rsidR="00660B30" w:rsidRPr="00F007FA" w14:paraId="14814A0D" w14:textId="77777777" w:rsidTr="00D659EF">
        <w:trPr>
          <w:trHeight w:val="922"/>
          <w:jc w:val="center"/>
        </w:trPr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D517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6D88A94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60B30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1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495" w14:textId="77777777" w:rsidR="00660B30" w:rsidRPr="00660B30" w:rsidRDefault="00660B30" w:rsidP="00BD2458">
            <w:pPr>
              <w:pStyle w:val="Tekstpodstawowy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FDA3" w14:textId="77777777" w:rsid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457876E" w14:textId="2FCCADF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Uprawnienia budowlane do ……………………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………………..</w:t>
            </w:r>
          </w:p>
          <w:p w14:paraId="5CF38D4F" w14:textId="28AC9C8F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w specjalności ………………..….</w:t>
            </w:r>
          </w:p>
          <w:p w14:paraId="595CE7D4" w14:textId="77777777" w:rsidR="00705C38" w:rsidRDefault="00705C38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680F455" w14:textId="0DE305A9" w:rsidR="0076410E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Nr …………</w:t>
            </w:r>
            <w:r w:rsidR="00705C38">
              <w:rPr>
                <w:rFonts w:ascii="Arial" w:hAnsi="Arial" w:cs="Arial"/>
                <w:bCs/>
                <w:sz w:val="20"/>
                <w:szCs w:val="20"/>
              </w:rPr>
              <w:t>……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……</w:t>
            </w:r>
          </w:p>
          <w:p w14:paraId="1C2A122F" w14:textId="77777777" w:rsidR="0076410E" w:rsidRPr="00A158E6" w:rsidRDefault="0076410E" w:rsidP="00465522">
            <w:pPr>
              <w:pStyle w:val="Tekstpodstawowywcity2"/>
              <w:spacing w:after="0" w:line="276" w:lineRule="auto"/>
              <w:ind w:left="0" w:right="89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0F77691" w14:textId="36010463" w:rsidR="00662E8B" w:rsidRDefault="00662E8B" w:rsidP="0076410E">
            <w:pPr>
              <w:pStyle w:val="Tekstpodstawowy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lastRenderedPageBreak/>
              <w:t>o</w:t>
            </w:r>
            <w:r w:rsidR="0076410E" w:rsidRPr="00A158E6">
              <w:rPr>
                <w:rFonts w:ascii="Arial" w:hAnsi="Arial" w:cs="Arial"/>
                <w:bCs/>
                <w:sz w:val="20"/>
                <w:szCs w:val="20"/>
              </w:rPr>
              <w:t>raz</w:t>
            </w:r>
          </w:p>
          <w:p w14:paraId="00FEEBED" w14:textId="208C688D" w:rsidR="00237C85" w:rsidRDefault="0076410E" w:rsidP="0076410E">
            <w:pPr>
              <w:pStyle w:val="Tekstpodstawowy"/>
              <w:snapToGrid w:val="0"/>
              <w:rPr>
                <w:rFonts w:ascii="Arial" w:hAnsi="Arial" w:cs="Arial"/>
                <w:bCs/>
                <w:sz w:val="20"/>
                <w:szCs w:val="20"/>
              </w:rPr>
            </w:pPr>
            <w:r w:rsidRPr="00A158E6">
              <w:rPr>
                <w:rFonts w:ascii="Arial" w:hAnsi="Arial" w:cs="Arial"/>
                <w:bCs/>
                <w:sz w:val="20"/>
                <w:szCs w:val="20"/>
              </w:rPr>
              <w:t>kwalifikacje określone w art. 37c ustawy z dnia 23</w:t>
            </w:r>
            <w:r>
              <w:rPr>
                <w:rFonts w:ascii="Arial" w:hAnsi="Arial" w:cs="Arial"/>
                <w:bCs/>
                <w:sz w:val="20"/>
                <w:szCs w:val="20"/>
              </w:rPr>
              <w:t> </w:t>
            </w:r>
            <w:r w:rsidRPr="00A158E6">
              <w:rPr>
                <w:rFonts w:ascii="Arial" w:hAnsi="Arial" w:cs="Arial"/>
                <w:bCs/>
                <w:sz w:val="20"/>
                <w:szCs w:val="20"/>
              </w:rPr>
              <w:t>lipca 2003 r. o ochronie zabytków i opiece nad zabytkami</w:t>
            </w:r>
          </w:p>
          <w:p w14:paraId="1D0D59A6" w14:textId="3340D481" w:rsidR="0076410E" w:rsidRPr="00660B30" w:rsidRDefault="0076410E" w:rsidP="0076410E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……………………………………</w:t>
            </w:r>
            <w:r w:rsidR="008F565F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EFFA" w14:textId="5F5F41D3" w:rsidR="00660B30" w:rsidRPr="00660B30" w:rsidRDefault="00660B30" w:rsidP="00BD2458">
            <w:pPr>
              <w:suppressAutoHyphens w:val="0"/>
              <w:rPr>
                <w:rFonts w:ascii="Arial" w:hAnsi="Arial" w:cs="Arial"/>
                <w:i/>
                <w:color w:val="FF0000"/>
                <w:sz w:val="20"/>
                <w:szCs w:val="20"/>
                <w:lang w:eastAsia="pl-PL"/>
              </w:rPr>
            </w:pPr>
          </w:p>
          <w:p w14:paraId="70CF5EC4" w14:textId="77777777" w:rsidR="001E198D" w:rsidRPr="0070041F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Nazwa zadania</w:t>
            </w:r>
          </w:p>
          <w:p w14:paraId="1DE705EA" w14:textId="79355867" w:rsidR="00660B30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</w:t>
            </w:r>
            <w:r w:rsidR="00D31BAE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</w:t>
            </w:r>
          </w:p>
          <w:p w14:paraId="5C369C23" w14:textId="77777777" w:rsidR="00705C38" w:rsidRPr="0070041F" w:rsidRDefault="00705C38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14:paraId="098CCDD1" w14:textId="77777777" w:rsidR="001E198D" w:rsidRPr="0070041F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Rodzaj zadania: </w:t>
            </w:r>
          </w:p>
          <w:p w14:paraId="42DAAF69" w14:textId="52DC7A7C" w:rsidR="00660B30" w:rsidRPr="0070041F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………………………..</w:t>
            </w:r>
            <w:r w:rsidR="00660B30" w:rsidRPr="0070041F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</w:t>
            </w:r>
          </w:p>
          <w:p w14:paraId="4BD999DC" w14:textId="62CBFC41" w:rsidR="00D319C9" w:rsidRPr="00564274" w:rsidRDefault="00D319C9" w:rsidP="00D319C9">
            <w:pPr>
              <w:autoSpaceDE w:val="0"/>
              <w:autoSpaceDN w:val="0"/>
              <w:spacing w:line="276" w:lineRule="auto"/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lastRenderedPageBreak/>
              <w:t>Obiekt wpisany do rejestru zabytków/ ewidencji zabytków</w:t>
            </w:r>
            <w:r w:rsidRPr="00564274">
              <w:rPr>
                <w:rFonts w:ascii="Arial" w:hAnsi="Arial" w:cs="Arial"/>
                <w:bCs/>
                <w:i/>
                <w:sz w:val="22"/>
                <w:szCs w:val="22"/>
                <w:lang w:eastAsia="pl-PL"/>
              </w:rPr>
              <w:t xml:space="preserve"> </w:t>
            </w: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</w:t>
            </w:r>
            <w:r w:rsidR="00564274" w:rsidRPr="005D16BB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(</w:t>
            </w:r>
            <w:r w:rsidRPr="005D16BB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niepotrzebne skreślić):</w:t>
            </w: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 xml:space="preserve"> </w:t>
            </w:r>
          </w:p>
          <w:p w14:paraId="75F05AFF" w14:textId="45164572" w:rsidR="00D319C9" w:rsidRPr="00564274" w:rsidRDefault="00D319C9" w:rsidP="00D319C9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bCs/>
                <w:i/>
                <w:sz w:val="20"/>
                <w:szCs w:val="20"/>
                <w:lang w:eastAsia="pl-PL"/>
              </w:rPr>
              <w:t>pod nr</w:t>
            </w:r>
            <w:r w:rsidRPr="00564274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…………………………….….</w:t>
            </w:r>
          </w:p>
          <w:p w14:paraId="601226A6" w14:textId="77777777" w:rsidR="00662E8B" w:rsidRDefault="00662E8B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</w:p>
          <w:p w14:paraId="6F53BA71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Pełniona funkcja: </w:t>
            </w:r>
          </w:p>
          <w:p w14:paraId="327F9567" w14:textId="349D82CB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…………………….</w:t>
            </w:r>
            <w:r w:rsidR="00D659EF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………………..…</w:t>
            </w:r>
          </w:p>
          <w:p w14:paraId="276A7A27" w14:textId="77777777" w:rsidR="001E198D" w:rsidRPr="00564274" w:rsidRDefault="00660B30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Okres realizacji (od-do):</w:t>
            </w:r>
          </w:p>
          <w:p w14:paraId="63936D2D" w14:textId="06DAC050" w:rsidR="00660B30" w:rsidRPr="00564274" w:rsidRDefault="001E198D" w:rsidP="001E198D">
            <w:pPr>
              <w:suppressAutoHyphens w:val="0"/>
              <w:spacing w:line="360" w:lineRule="auto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…………………………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……………..</w:t>
            </w:r>
          </w:p>
          <w:p w14:paraId="111082AD" w14:textId="4EBE14DF" w:rsidR="001E198D" w:rsidRPr="00564274" w:rsidRDefault="00660B30" w:rsidP="001E198D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Wartość rob</w:t>
            </w:r>
            <w:r w:rsidR="001E198D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ót związanych z ww. zadaniem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:</w:t>
            </w:r>
          </w:p>
          <w:p w14:paraId="3610C8AD" w14:textId="77777777" w:rsidR="00660B30" w:rsidRPr="00564274" w:rsidRDefault="001E198D" w:rsidP="00D659EF">
            <w:pPr>
              <w:suppressAutoHyphens w:val="0"/>
              <w:spacing w:line="360" w:lineRule="auto"/>
              <w:jc w:val="both"/>
              <w:rPr>
                <w:rFonts w:ascii="Arial" w:hAnsi="Arial" w:cs="Arial"/>
                <w:i/>
                <w:sz w:val="20"/>
                <w:szCs w:val="20"/>
                <w:lang w:eastAsia="pl-PL"/>
              </w:rPr>
            </w:pP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…………..</w:t>
            </w:r>
            <w:r w:rsidR="00660B30"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>…………….… zł</w:t>
            </w:r>
            <w:r w:rsidRPr="00564274">
              <w:rPr>
                <w:rFonts w:ascii="Arial" w:hAnsi="Arial" w:cs="Arial"/>
                <w:i/>
                <w:sz w:val="20"/>
                <w:szCs w:val="20"/>
                <w:lang w:eastAsia="pl-PL"/>
              </w:rPr>
              <w:t xml:space="preserve"> brutto</w:t>
            </w:r>
          </w:p>
          <w:p w14:paraId="37FDD66E" w14:textId="6D71B786" w:rsidR="00705C38" w:rsidRPr="00660B30" w:rsidRDefault="00705C38" w:rsidP="00D659EF">
            <w:pPr>
              <w:suppressAutoHyphens w:val="0"/>
              <w:spacing w:line="36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816CD" w14:textId="77777777" w:rsidR="00660B30" w:rsidRPr="00660B30" w:rsidRDefault="00660B30" w:rsidP="00BD2458">
            <w:pPr>
              <w:pStyle w:val="Tekstpodstawowy"/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1D41D" w14:textId="77777777" w:rsidR="00F1073F" w:rsidRDefault="00F1073F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5831ABB" w14:textId="77777777" w:rsidR="00F1073F" w:rsidRDefault="00F1073F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737BBD4" w14:textId="77777777" w:rsidR="00705C38" w:rsidRDefault="00705C38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2F0812A" w14:textId="77777777" w:rsidR="00660B30" w:rsidRPr="00F1073F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1073F">
              <w:rPr>
                <w:rFonts w:ascii="Arial" w:hAnsi="Arial" w:cs="Arial"/>
                <w:sz w:val="20"/>
                <w:szCs w:val="20"/>
              </w:rPr>
              <w:t>kierownik budowy</w:t>
            </w:r>
          </w:p>
          <w:p w14:paraId="572F6BF8" w14:textId="0C76AC42" w:rsidR="001E198D" w:rsidRPr="00660B30" w:rsidRDefault="001E198D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3EFB" w14:textId="77777777" w:rsidR="00705C38" w:rsidRDefault="00705C38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1BFF9B40" w14:textId="77777777" w:rsidR="00C521B3" w:rsidRDefault="00C521B3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</w:p>
          <w:p w14:paraId="514DFD75" w14:textId="77777777" w:rsidR="00660B30" w:rsidRPr="00660B30" w:rsidRDefault="00660B30" w:rsidP="00BD2458">
            <w:pPr>
              <w:snapToGrid w:val="0"/>
              <w:spacing w:before="12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własne/</w:t>
            </w:r>
          </w:p>
          <w:p w14:paraId="38014EB7" w14:textId="77777777" w:rsidR="00660B30" w:rsidRPr="00660B30" w:rsidRDefault="00660B30" w:rsidP="00BD2458">
            <w:pPr>
              <w:snapToGrid w:val="0"/>
              <w:jc w:val="center"/>
              <w:rPr>
                <w:rFonts w:ascii="Arial" w:hAnsi="Arial" w:cs="Arial"/>
                <w:i/>
                <w:color w:val="000000"/>
                <w:sz w:val="20"/>
                <w:szCs w:val="21"/>
              </w:rPr>
            </w:pP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zasoby oddane</w:t>
            </w:r>
          </w:p>
          <w:p w14:paraId="25359AD3" w14:textId="77777777" w:rsidR="00660B30" w:rsidRPr="00660B30" w:rsidRDefault="00660B30" w:rsidP="00BD2458">
            <w:pPr>
              <w:pStyle w:val="Tekstpodstawowy"/>
              <w:snapToGrid w:val="0"/>
              <w:jc w:val="center"/>
              <w:rPr>
                <w:rFonts w:ascii="Arial" w:hAnsi="Arial" w:cs="Arial"/>
                <w:b/>
                <w:i/>
                <w:sz w:val="20"/>
                <w:szCs w:val="21"/>
              </w:rPr>
            </w:pPr>
            <w:r w:rsidRPr="00660B30">
              <w:rPr>
                <w:rFonts w:ascii="Arial" w:hAnsi="Arial" w:cs="Arial"/>
                <w:b/>
                <w:i/>
                <w:color w:val="000000"/>
                <w:sz w:val="20"/>
                <w:szCs w:val="21"/>
              </w:rPr>
              <w:t xml:space="preserve"> </w:t>
            </w:r>
            <w:r w:rsidRPr="00660B30">
              <w:rPr>
                <w:rFonts w:ascii="Arial" w:hAnsi="Arial" w:cs="Arial"/>
                <w:i/>
                <w:color w:val="000000"/>
                <w:sz w:val="20"/>
                <w:szCs w:val="21"/>
              </w:rPr>
              <w:t>do dyspozycji</w:t>
            </w:r>
            <w:r w:rsidRPr="00660B30">
              <w:rPr>
                <w:rFonts w:ascii="Arial" w:hAnsi="Arial" w:cs="Arial"/>
                <w:color w:val="000000"/>
                <w:sz w:val="20"/>
                <w:szCs w:val="21"/>
                <w:vertAlign w:val="superscript"/>
              </w:rPr>
              <w:t xml:space="preserve"> </w:t>
            </w:r>
            <w:r w:rsidRPr="00660B30">
              <w:rPr>
                <w:rFonts w:ascii="Arial" w:hAnsi="Arial" w:cs="Arial"/>
                <w:i/>
                <w:szCs w:val="21"/>
                <w:vertAlign w:val="superscript"/>
              </w:rPr>
              <w:t>(2)</w:t>
            </w:r>
          </w:p>
        </w:tc>
      </w:tr>
    </w:tbl>
    <w:p w14:paraId="50E8A7C8" w14:textId="77777777" w:rsidR="00FA4F16" w:rsidRP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18"/>
          <w:szCs w:val="18"/>
          <w:lang w:eastAsia="pl-PL"/>
        </w:rPr>
      </w:pPr>
    </w:p>
    <w:p w14:paraId="08797F39" w14:textId="77777777" w:rsidR="00FA4F16" w:rsidRDefault="00FA4F16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3B0D6F32" w14:textId="77777777" w:rsidR="00AA5D7E" w:rsidRDefault="00AA5D7E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0272FDDC" w14:textId="77777777" w:rsidR="00D319C9" w:rsidRDefault="00D319C9" w:rsidP="00FA4F16">
      <w:pPr>
        <w:suppressAutoHyphens w:val="0"/>
        <w:autoSpaceDE w:val="0"/>
        <w:autoSpaceDN w:val="0"/>
        <w:spacing w:line="276" w:lineRule="auto"/>
        <w:ind w:left="142" w:right="253"/>
        <w:jc w:val="both"/>
        <w:rPr>
          <w:rFonts w:ascii="Arial" w:hAnsi="Arial" w:cs="Arial"/>
          <w:sz w:val="22"/>
          <w:szCs w:val="22"/>
          <w:lang w:eastAsia="pl-PL"/>
        </w:rPr>
      </w:pPr>
    </w:p>
    <w:p w14:paraId="6BD05FC0" w14:textId="09203890" w:rsidR="00656336" w:rsidRDefault="00656336" w:rsidP="00656336">
      <w:pPr>
        <w:ind w:firstLine="147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……………………………..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              …..…..……………………………………………</w:t>
      </w:r>
    </w:p>
    <w:p w14:paraId="33F640C9" w14:textId="64DC9BEE" w:rsidR="00656336" w:rsidRPr="0024550D" w:rsidRDefault="00656336" w:rsidP="00656336">
      <w:pPr>
        <w:ind w:left="8505" w:hanging="8221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i/>
          <w:color w:val="000000"/>
          <w:sz w:val="20"/>
        </w:rPr>
        <w:t xml:space="preserve">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miejscowość, data                         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</w:t>
      </w:r>
      <w:r w:rsidRPr="002A7186">
        <w:rPr>
          <w:rFonts w:ascii="Arial" w:hAnsi="Arial" w:cs="Arial"/>
          <w:i/>
          <w:color w:val="000000"/>
          <w:sz w:val="20"/>
        </w:rPr>
        <w:t xml:space="preserve"> </w:t>
      </w:r>
      <w:r>
        <w:rPr>
          <w:rFonts w:ascii="Arial" w:hAnsi="Arial" w:cs="Arial"/>
          <w:i/>
          <w:color w:val="000000"/>
          <w:sz w:val="20"/>
        </w:rPr>
        <w:t xml:space="preserve">                                              kwalifikowany podpis elektroniczny lub podpis zaufania lub podpis                      osobisty </w:t>
      </w:r>
      <w:r w:rsidRPr="00A227FB">
        <w:rPr>
          <w:rFonts w:ascii="Arial" w:hAnsi="Arial" w:cs="Arial"/>
          <w:i/>
          <w:color w:val="000000"/>
          <w:sz w:val="20"/>
        </w:rPr>
        <w:t>osoby/osób upoważnionej/</w:t>
      </w:r>
      <w:proofErr w:type="spellStart"/>
      <w:r>
        <w:rPr>
          <w:rFonts w:ascii="Arial" w:hAnsi="Arial" w:cs="Arial"/>
          <w:i/>
          <w:sz w:val="20"/>
        </w:rPr>
        <w:t>nych</w:t>
      </w:r>
      <w:proofErr w:type="spellEnd"/>
      <w:r>
        <w:rPr>
          <w:rFonts w:ascii="Arial" w:hAnsi="Arial" w:cs="Arial"/>
          <w:i/>
          <w:sz w:val="20"/>
        </w:rPr>
        <w:t xml:space="preserve"> do występowania  w imieniu                                           </w:t>
      </w:r>
      <w:r w:rsidR="00744061">
        <w:rPr>
          <w:rFonts w:ascii="Arial" w:hAnsi="Arial" w:cs="Arial"/>
          <w:i/>
          <w:sz w:val="20"/>
        </w:rPr>
        <w:t>Wykonawcy</w:t>
      </w:r>
      <w:r w:rsidRPr="00A227FB">
        <w:rPr>
          <w:rFonts w:ascii="Arial" w:hAnsi="Arial" w:cs="Arial"/>
          <w:i/>
          <w:sz w:val="20"/>
        </w:rPr>
        <w:t xml:space="preserve"> </w:t>
      </w:r>
      <w:r w:rsidRPr="002A7186">
        <w:rPr>
          <w:rFonts w:ascii="Arial" w:hAnsi="Arial" w:cs="Arial"/>
          <w:i/>
          <w:sz w:val="20"/>
          <w:vertAlign w:val="superscript"/>
        </w:rPr>
        <w:t>(</w:t>
      </w:r>
      <w:r>
        <w:rPr>
          <w:rFonts w:ascii="Arial" w:hAnsi="Arial" w:cs="Arial"/>
          <w:i/>
          <w:sz w:val="20"/>
          <w:vertAlign w:val="superscript"/>
        </w:rPr>
        <w:t>3</w:t>
      </w:r>
      <w:r w:rsidRPr="002A7186">
        <w:rPr>
          <w:rFonts w:ascii="Arial" w:hAnsi="Arial" w:cs="Arial"/>
          <w:i/>
          <w:sz w:val="20"/>
          <w:vertAlign w:val="superscript"/>
        </w:rPr>
        <w:t>)</w:t>
      </w:r>
    </w:p>
    <w:p w14:paraId="7F917C15" w14:textId="77777777" w:rsidR="00F90EE9" w:rsidRDefault="00F90EE9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</w:p>
    <w:p w14:paraId="576D5DDA" w14:textId="77777777" w:rsidR="00FA4F16" w:rsidRPr="00AA5D7E" w:rsidRDefault="00FA4F16" w:rsidP="00AA5D7E">
      <w:pPr>
        <w:suppressAutoHyphens w:val="0"/>
        <w:autoSpaceDE w:val="0"/>
        <w:autoSpaceDN w:val="0"/>
        <w:spacing w:line="276" w:lineRule="auto"/>
        <w:ind w:left="39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AA5D7E">
        <w:rPr>
          <w:rFonts w:ascii="Arial" w:hAnsi="Arial" w:cs="Arial"/>
          <w:b/>
          <w:sz w:val="20"/>
          <w:szCs w:val="20"/>
          <w:lang w:eastAsia="pl-PL"/>
        </w:rPr>
        <w:t>OBJAŚNIENIA</w:t>
      </w:r>
    </w:p>
    <w:p w14:paraId="06BCF8EA" w14:textId="3589D68C" w:rsidR="00660B30" w:rsidRPr="009C2FAF" w:rsidRDefault="00FA4F16" w:rsidP="00660B30">
      <w:pPr>
        <w:pStyle w:val="Tekstpodstawowy2"/>
        <w:numPr>
          <w:ilvl w:val="0"/>
          <w:numId w:val="78"/>
        </w:numPr>
        <w:suppressAutoHyphens w:val="0"/>
        <w:autoSpaceDE w:val="0"/>
        <w:autoSpaceDN w:val="0"/>
        <w:spacing w:after="0" w:line="240" w:lineRule="auto"/>
        <w:ind w:left="714" w:hanging="357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należy przedstawić krótki opis umożliwiający ocenę spełniania warunku, którego </w:t>
      </w:r>
      <w:r w:rsidR="00F76063">
        <w:rPr>
          <w:rFonts w:ascii="Arial" w:hAnsi="Arial" w:cs="Arial"/>
          <w:b/>
          <w:bCs/>
          <w:sz w:val="20"/>
          <w:szCs w:val="20"/>
          <w:lang w:eastAsia="pl-PL"/>
        </w:rPr>
        <w:t>opis jest zawarty w pkt 5.3.1.4</w:t>
      </w: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</w:t>
      </w:r>
      <w:proofErr w:type="spellStart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ppkt</w:t>
      </w:r>
      <w:proofErr w:type="spellEnd"/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 2 SWZ</w:t>
      </w:r>
      <w:r w:rsidR="00237C85">
        <w:rPr>
          <w:rFonts w:ascii="Arial" w:hAnsi="Arial" w:cs="Arial"/>
          <w:b/>
          <w:bCs/>
          <w:sz w:val="20"/>
          <w:szCs w:val="20"/>
          <w:lang w:eastAsia="pl-PL"/>
        </w:rPr>
        <w:t>)</w:t>
      </w:r>
      <w:r w:rsidR="00B33F06" w:rsidRPr="00660B30">
        <w:rPr>
          <w:rFonts w:ascii="Arial" w:hAnsi="Arial" w:cs="Arial"/>
          <w:b/>
          <w:bCs/>
          <w:sz w:val="20"/>
          <w:szCs w:val="20"/>
          <w:lang w:eastAsia="pl-PL"/>
        </w:rPr>
        <w:t xml:space="preserve">, </w:t>
      </w:r>
      <w:r w:rsidR="00660B30">
        <w:rPr>
          <w:rFonts w:ascii="Arial" w:hAnsi="Arial" w:cs="Arial"/>
          <w:b/>
          <w:bCs/>
          <w:sz w:val="20"/>
          <w:szCs w:val="20"/>
          <w:lang w:eastAsia="pl-PL"/>
        </w:rPr>
        <w:t>w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szczególności wskazanie</w:t>
      </w:r>
      <w:r w:rsidR="00660B30" w:rsidRPr="00AF7D16">
        <w:rPr>
          <w:rFonts w:ascii="Arial" w:hAnsi="Arial" w:cs="Arial"/>
          <w:b/>
          <w:bCs/>
          <w:color w:val="000000"/>
          <w:sz w:val="20"/>
          <w:szCs w:val="20"/>
        </w:rPr>
        <w:t xml:space="preserve"> uprawnień budowlanych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 xml:space="preserve"> (specj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 xml:space="preserve">alność, zakres, nr uprawnień), </w:t>
      </w:r>
      <w:r w:rsidR="00660B30">
        <w:rPr>
          <w:rFonts w:ascii="Arial" w:hAnsi="Arial" w:cs="Arial"/>
          <w:b/>
          <w:bCs/>
          <w:color w:val="000000"/>
          <w:sz w:val="20"/>
          <w:szCs w:val="20"/>
        </w:rPr>
        <w:t>kwalifikacj</w:t>
      </w:r>
      <w:r w:rsidR="00F1073F">
        <w:rPr>
          <w:rFonts w:ascii="Arial" w:hAnsi="Arial" w:cs="Arial"/>
          <w:b/>
          <w:bCs/>
          <w:color w:val="000000"/>
          <w:sz w:val="20"/>
          <w:szCs w:val="20"/>
        </w:rPr>
        <w:t>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oraz </w:t>
      </w:r>
      <w:r w:rsidR="00237C85">
        <w:rPr>
          <w:rFonts w:ascii="Arial" w:hAnsi="Arial" w:cs="Arial"/>
          <w:b/>
          <w:bCs/>
          <w:sz w:val="20"/>
          <w:szCs w:val="20"/>
        </w:rPr>
        <w:t>doświadczenie</w:t>
      </w:r>
      <w:r w:rsidR="00237C85" w:rsidRPr="007E2467">
        <w:rPr>
          <w:rFonts w:ascii="Arial" w:hAnsi="Arial" w:cs="Arial"/>
          <w:b/>
          <w:bCs/>
          <w:sz w:val="20"/>
          <w:szCs w:val="20"/>
        </w:rPr>
        <w:t xml:space="preserve"> zawodowe</w:t>
      </w:r>
      <w:r w:rsidR="00237C85">
        <w:rPr>
          <w:rFonts w:ascii="Arial" w:hAnsi="Arial" w:cs="Arial"/>
          <w:b/>
          <w:bCs/>
          <w:color w:val="000000"/>
          <w:sz w:val="20"/>
          <w:szCs w:val="20"/>
        </w:rPr>
        <w:t xml:space="preserve"> kierownika budowy</w:t>
      </w:r>
    </w:p>
    <w:p w14:paraId="011BE99C" w14:textId="7A3963F7" w:rsidR="00FA4F16" w:rsidRPr="00660B30" w:rsidRDefault="00FA4F16" w:rsidP="004F40C1">
      <w:pPr>
        <w:numPr>
          <w:ilvl w:val="0"/>
          <w:numId w:val="78"/>
        </w:numPr>
        <w:tabs>
          <w:tab w:val="clear" w:pos="720"/>
          <w:tab w:val="num" w:pos="709"/>
        </w:tabs>
        <w:suppressAutoHyphens w:val="0"/>
        <w:autoSpaceDE w:val="0"/>
        <w:autoSpaceDN w:val="0"/>
        <w:spacing w:line="276" w:lineRule="auto"/>
        <w:ind w:hanging="288"/>
        <w:jc w:val="both"/>
        <w:rPr>
          <w:rFonts w:ascii="Arial" w:hAnsi="Arial" w:cs="Arial"/>
          <w:sz w:val="20"/>
          <w:szCs w:val="20"/>
          <w:lang w:eastAsia="pl-PL"/>
        </w:rPr>
      </w:pPr>
      <w:r w:rsidRPr="00660B30">
        <w:rPr>
          <w:rFonts w:ascii="Arial" w:hAnsi="Arial" w:cs="Arial"/>
          <w:b/>
          <w:bCs/>
          <w:sz w:val="20"/>
          <w:szCs w:val="20"/>
          <w:lang w:eastAsia="pl-PL"/>
        </w:rPr>
        <w:t>należy zakreślić właściwe</w:t>
      </w:r>
    </w:p>
    <w:p w14:paraId="652D6B27" w14:textId="3023BC12" w:rsidR="001769B5" w:rsidRPr="00D659EF" w:rsidRDefault="00FA4F16" w:rsidP="00656336">
      <w:pPr>
        <w:numPr>
          <w:ilvl w:val="0"/>
          <w:numId w:val="78"/>
        </w:numPr>
        <w:suppressAutoHyphens w:val="0"/>
        <w:autoSpaceDE w:val="0"/>
        <w:autoSpaceDN w:val="0"/>
        <w:spacing w:line="276" w:lineRule="auto"/>
        <w:ind w:hanging="288"/>
        <w:jc w:val="both"/>
      </w:pPr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 xml:space="preserve">wykaz należy złożyć w formie elektronicznej, tj. </w:t>
      </w:r>
      <w:bookmarkStart w:id="1" w:name="_Hlk60769743"/>
      <w:r w:rsidRPr="00AA5D7E">
        <w:rPr>
          <w:rFonts w:ascii="Arial" w:hAnsi="Arial" w:cs="Arial"/>
          <w:b/>
          <w:bCs/>
          <w:sz w:val="20"/>
          <w:szCs w:val="20"/>
          <w:lang w:eastAsia="pl-PL"/>
        </w:rPr>
        <w:t>opatrzony podpisem kwalifikowanym lub  w postaci elektronicznej opatrzonej podpisem zaufanym lub podpisem osobistym</w:t>
      </w:r>
      <w:bookmarkEnd w:id="1"/>
    </w:p>
    <w:p w14:paraId="3E9A85C4" w14:textId="77777777" w:rsidR="00D659EF" w:rsidRDefault="00D659EF" w:rsidP="00D659EF">
      <w:pPr>
        <w:suppressAutoHyphens w:val="0"/>
        <w:autoSpaceDE w:val="0"/>
        <w:autoSpaceDN w:val="0"/>
        <w:spacing w:line="276" w:lineRule="auto"/>
        <w:jc w:val="both"/>
        <w:rPr>
          <w:rFonts w:ascii="Arial" w:hAnsi="Arial" w:cs="Arial"/>
          <w:b/>
          <w:bCs/>
          <w:sz w:val="20"/>
          <w:szCs w:val="20"/>
          <w:lang w:eastAsia="pl-PL"/>
        </w:rPr>
      </w:pPr>
    </w:p>
    <w:sectPr w:rsidR="00D659EF" w:rsidSect="00421A00">
      <w:footerReference w:type="default" r:id="rId8"/>
      <w:headerReference w:type="first" r:id="rId9"/>
      <w:footerReference w:type="first" r:id="rId10"/>
      <w:pgSz w:w="16838" w:h="11906" w:orient="landscape"/>
      <w:pgMar w:top="1134" w:right="1134" w:bottom="709" w:left="567" w:header="142" w:footer="55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BB0B01" w14:textId="77777777" w:rsidR="00DB582D" w:rsidRDefault="00DB582D">
      <w:r>
        <w:separator/>
      </w:r>
    </w:p>
  </w:endnote>
  <w:endnote w:type="continuationSeparator" w:id="0">
    <w:p w14:paraId="7EC04DFD" w14:textId="77777777" w:rsidR="00DB582D" w:rsidRDefault="00DB5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5DA96" w14:textId="77777777" w:rsidR="00AA5D7E" w:rsidRPr="00AA5D7E" w:rsidRDefault="00AA5D7E">
    <w:pPr>
      <w:pStyle w:val="Stopka"/>
      <w:jc w:val="right"/>
      <w:rPr>
        <w:sz w:val="20"/>
        <w:szCs w:val="20"/>
      </w:rPr>
    </w:pPr>
    <w:r w:rsidRPr="00AA5D7E">
      <w:rPr>
        <w:sz w:val="20"/>
        <w:szCs w:val="20"/>
      </w:rPr>
      <w:fldChar w:fldCharType="begin"/>
    </w:r>
    <w:r w:rsidRPr="00AA5D7E">
      <w:rPr>
        <w:sz w:val="20"/>
        <w:szCs w:val="20"/>
      </w:rPr>
      <w:instrText>PAGE   \* MERGEFORMAT</w:instrText>
    </w:r>
    <w:r w:rsidRPr="00AA5D7E">
      <w:rPr>
        <w:sz w:val="20"/>
        <w:szCs w:val="20"/>
      </w:rPr>
      <w:fldChar w:fldCharType="separate"/>
    </w:r>
    <w:r w:rsidR="00662E8B">
      <w:rPr>
        <w:noProof/>
        <w:sz w:val="20"/>
        <w:szCs w:val="20"/>
      </w:rPr>
      <w:t>2</w:t>
    </w:r>
    <w:r w:rsidRPr="00AA5D7E">
      <w:rPr>
        <w:sz w:val="20"/>
        <w:szCs w:val="20"/>
      </w:rPr>
      <w:fldChar w:fldCharType="end"/>
    </w:r>
  </w:p>
  <w:p w14:paraId="447E3497" w14:textId="620F1D59" w:rsidR="0036399F" w:rsidRPr="00845816" w:rsidRDefault="0036399F" w:rsidP="00930F50">
    <w:pPr>
      <w:pStyle w:val="Stopka"/>
      <w:ind w:right="-31"/>
      <w:jc w:val="center"/>
      <w:rPr>
        <w:i/>
        <w:sz w:val="18"/>
        <w:szCs w:val="1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859B13" w14:textId="77777777" w:rsidR="00892B86" w:rsidRDefault="00892B86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662E8B">
      <w:rPr>
        <w:noProof/>
      </w:rPr>
      <w:t>1</w:t>
    </w:r>
    <w:r>
      <w:fldChar w:fldCharType="end"/>
    </w:r>
  </w:p>
  <w:p w14:paraId="73F5CB4F" w14:textId="77777777" w:rsidR="00892B86" w:rsidRDefault="00892B8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A6A766" w14:textId="77777777" w:rsidR="00DB582D" w:rsidRDefault="00DB582D">
      <w:r>
        <w:separator/>
      </w:r>
    </w:p>
  </w:footnote>
  <w:footnote w:type="continuationSeparator" w:id="0">
    <w:p w14:paraId="613D4F60" w14:textId="77777777" w:rsidR="00DB582D" w:rsidRDefault="00DB58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5557BF" w14:textId="349D3D3F" w:rsidR="00421A00" w:rsidRDefault="00421A00" w:rsidP="00421A00">
    <w:pPr>
      <w:pStyle w:val="Nagwek"/>
      <w:tabs>
        <w:tab w:val="center" w:pos="4620"/>
        <w:tab w:val="right" w:pos="9241"/>
      </w:tabs>
      <w:jc w:val="center"/>
    </w:pPr>
  </w:p>
  <w:p w14:paraId="471CF68D" w14:textId="77777777" w:rsidR="00421A00" w:rsidRDefault="00421A00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pStyle w:val="Nagwek4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gwek6"/>
      <w:lvlText w:val="%6."/>
      <w:lvlJc w:val="left"/>
      <w:pPr>
        <w:tabs>
          <w:tab w:val="num" w:pos="0"/>
        </w:tabs>
        <w:ind w:left="0" w:firstLine="0"/>
      </w:pPr>
      <w:rPr>
        <w:rFonts w:cs="Arial"/>
        <w:b/>
        <w:bCs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FD25694"/>
    <w:name w:val="WW8Num2"/>
    <w:lvl w:ilvl="0">
      <w:start w:val="11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</w:rPr>
    </w:lvl>
    <w:lvl w:ilvl="1">
      <w:start w:val="6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Arial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10" w:hanging="6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9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185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2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615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65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045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080" w:hanging="180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</w:rPr>
    </w:lvl>
    <w:lvl w:ilvl="1">
      <w:start w:val="1"/>
      <w:numFmt w:val="decimal"/>
      <w:lvlText w:val="%24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ascii="Arial" w:hAnsi="Arial" w:cs="Arial"/>
      </w:rPr>
    </w:lvl>
  </w:abstractNum>
  <w:abstractNum w:abstractNumId="4" w15:restartNumberingAfterBreak="0">
    <w:nsid w:val="00000005"/>
    <w:multiLevelType w:val="multilevel"/>
    <w:tmpl w:val="AA88B4D8"/>
    <w:name w:val="WW8Num5"/>
    <w:lvl w:ilvl="0">
      <w:start w:val="10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pacing w:val="-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" w15:restartNumberingAfterBreak="0">
    <w:nsid w:val="00000006"/>
    <w:multiLevelType w:val="multilevel"/>
    <w:tmpl w:val="1862BF52"/>
    <w:name w:val="WW8Num6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 w:val="0"/>
        <w:bCs w:val="0"/>
        <w:spacing w:val="2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  <w:spacing w:val="2"/>
        <w:sz w:val="20"/>
        <w:szCs w:val="20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9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/>
        <w:b/>
        <w:bCs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  <w:rPr>
        <w:rFonts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0000000A"/>
    <w:multiLevelType w:val="multilevel"/>
    <w:tmpl w:val="0E8C53D6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Arial"/>
        <w:b/>
        <w:bCs/>
        <w:i w:val="0"/>
        <w:iCs w:val="0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1ABADC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color w:val="auto"/>
        <w:sz w:val="22"/>
        <w:szCs w:val="20"/>
      </w:rPr>
    </w:lvl>
    <w:lvl w:ilvl="1">
      <w:start w:val="1"/>
      <w:numFmt w:val="decimal"/>
      <w:lvlText w:val="%1.%2."/>
      <w:lvlJc w:val="left"/>
      <w:rPr>
        <w:rFonts w:ascii="Arial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000000C"/>
    <w:multiLevelType w:val="multilevel"/>
    <w:tmpl w:val="2DE2A596"/>
    <w:name w:val="WW8Num12"/>
    <w:lvl w:ilvl="0">
      <w:start w:val="1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</w:rPr>
    </w:lvl>
  </w:abstractNum>
  <w:abstractNum w:abstractNumId="12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bCs w:val="0"/>
        <w:sz w:val="24"/>
        <w:szCs w:val="24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8788F6EA"/>
    <w:name w:val="WW8Num14"/>
    <w:lvl w:ilvl="0">
      <w:start w:val="1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3"/>
      <w:numFmt w:val="decimal"/>
      <w:lvlText w:val="%23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0"/>
      <w:numFmt w:val="decimal"/>
      <w:lvlText w:val="%27.1."/>
      <w:lvlJc w:val="left"/>
      <w:pPr>
        <w:tabs>
          <w:tab w:val="num" w:pos="0"/>
        </w:tabs>
        <w:ind w:left="792" w:hanging="432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5" w15:restartNumberingAfterBreak="0">
    <w:nsid w:val="00000010"/>
    <w:multiLevelType w:val="multilevel"/>
    <w:tmpl w:val="7EA8573C"/>
    <w:name w:val="WW8Num16"/>
    <w:lvl w:ilvl="0">
      <w:start w:val="23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ascii="Arial" w:hAnsi="Arial"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ascii="Arial" w:hAnsi="Arial" w:cs="Arial"/>
        <w:b/>
        <w:bCs/>
      </w:r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9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7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1074" w:hanging="360"/>
      </w:pPr>
      <w:rPr>
        <w:rFonts w:ascii="Arial" w:hAnsi="Arial" w:cs="Arial"/>
        <w:spacing w:val="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8" w15:restartNumberingAfterBreak="0">
    <w:nsid w:val="00000013"/>
    <w:multiLevelType w:val="multilevel"/>
    <w:tmpl w:val="00000013"/>
    <w:name w:val="WW8Num19"/>
    <w:lvl w:ilvl="0">
      <w:start w:val="15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4"/>
    <w:multiLevelType w:val="multilevel"/>
    <w:tmpl w:val="00000014"/>
    <w:name w:val="WW8Num20"/>
    <w:lvl w:ilvl="0">
      <w:start w:val="16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26.1."/>
      <w:lvlJc w:val="left"/>
      <w:pPr>
        <w:tabs>
          <w:tab w:val="num" w:pos="465"/>
        </w:tabs>
        <w:ind w:left="465" w:hanging="465"/>
      </w:pPr>
      <w:rPr>
        <w:rFonts w:cs="Arial"/>
        <w:b w:val="0"/>
        <w:bCs w:val="0"/>
        <w:i w:val="0"/>
        <w:iCs w:val="0"/>
        <w:strike w:val="0"/>
        <w:dstrike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7.1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1" w15:restartNumberingAfterBreak="0">
    <w:nsid w:val="00000016"/>
    <w:multiLevelType w:val="multilevel"/>
    <w:tmpl w:val="DCE6243E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  <w:i w:val="0"/>
        <w:i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2" w15:restartNumberingAfterBreak="0">
    <w:nsid w:val="00000017"/>
    <w:multiLevelType w:val="multilevel"/>
    <w:tmpl w:val="00000017"/>
    <w:name w:val="WW8Num23"/>
    <w:lvl w:ilvl="0">
      <w:start w:val="16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1">
      <w:start w:val="1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Arial" w:hAnsi="Arial" w:cs="Arial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Arial" w:hAnsi="Arial" w:cs="Arial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Arial" w:hAnsi="Arial" w:cs="Arial"/>
        <w:b/>
        <w:bCs/>
      </w:rPr>
    </w:lvl>
  </w:abstractNum>
  <w:abstractNum w:abstractNumId="23" w15:restartNumberingAfterBreak="0">
    <w:nsid w:val="00000018"/>
    <w:multiLevelType w:val="multilevel"/>
    <w:tmpl w:val="401CC69C"/>
    <w:name w:val="WW8Num2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9"/>
    <w:multiLevelType w:val="multilevel"/>
    <w:tmpl w:val="70B43128"/>
    <w:name w:val="WW8Num25"/>
    <w:lvl w:ilvl="0">
      <w:start w:val="4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25" w15:restartNumberingAfterBreak="0">
    <w:nsid w:val="0000001A"/>
    <w:multiLevelType w:val="multilevel"/>
    <w:tmpl w:val="C38A0B96"/>
    <w:name w:val="WW8Num26"/>
    <w:lvl w:ilvl="0">
      <w:start w:val="12"/>
      <w:numFmt w:val="decimal"/>
      <w:lvlText w:val="%1"/>
      <w:lvlJc w:val="left"/>
      <w:pPr>
        <w:tabs>
          <w:tab w:val="num" w:pos="0"/>
        </w:tabs>
        <w:ind w:left="465" w:hanging="465"/>
      </w:pPr>
      <w:rPr>
        <w:color w:val="000000"/>
      </w:rPr>
    </w:lvl>
    <w:lvl w:ilvl="1">
      <w:start w:val="1"/>
      <w:numFmt w:val="decimal"/>
      <w:lvlText w:val="13.%2"/>
      <w:lvlJc w:val="left"/>
      <w:pPr>
        <w:tabs>
          <w:tab w:val="num" w:pos="0"/>
        </w:tabs>
        <w:ind w:left="465" w:hanging="465"/>
      </w:pPr>
      <w:rPr>
        <w:rFonts w:ascii="Arial" w:hAnsi="Arial" w:cs="Arial" w:hint="default"/>
        <w:b w:val="0"/>
        <w:bCs w:val="0"/>
        <w:i w:val="0"/>
        <w:iCs w:val="0"/>
        <w:color w:val="000000"/>
        <w:lang w:eastAsia="pl-PL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color w:val="000000"/>
      </w:rPr>
    </w:lvl>
  </w:abstractNum>
  <w:abstractNum w:abstractNumId="26" w15:restartNumberingAfterBreak="0">
    <w:nsid w:val="0000001B"/>
    <w:multiLevelType w:val="multilevel"/>
    <w:tmpl w:val="C36CA94A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/>
        <w:b w:val="0"/>
        <w:bCs/>
        <w:i w:val="0"/>
        <w:iCs w:val="0"/>
        <w:sz w:val="24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08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0"/>
        </w:tabs>
        <w:ind w:left="1980" w:hanging="360"/>
      </w:pPr>
    </w:lvl>
    <w:lvl w:ilvl="3">
      <w:start w:val="1"/>
      <w:numFmt w:val="lowerLetter"/>
      <w:lvlText w:val="%4."/>
      <w:lvlJc w:val="left"/>
      <w:pPr>
        <w:tabs>
          <w:tab w:val="num" w:pos="0"/>
        </w:tabs>
        <w:ind w:left="252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7" w15:restartNumberingAfterBreak="0">
    <w:nsid w:val="0000001C"/>
    <w:multiLevelType w:val="multilevel"/>
    <w:tmpl w:val="96F021C0"/>
    <w:name w:val="WW8Num28"/>
    <w:lvl w:ilvl="0">
      <w:start w:val="6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525" w:hanging="525"/>
      </w:pPr>
      <w:rPr>
        <w:rFonts w:cs="Arial"/>
        <w:spacing w:val="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pacing w:val="2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cs="Arial"/>
        <w:spacing w:val="2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cs="Arial"/>
        <w:spacing w:val="2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cs="Arial"/>
        <w:spacing w:val="2"/>
      </w:rPr>
    </w:lvl>
  </w:abstractNum>
  <w:abstractNum w:abstractNumId="28" w15:restartNumberingAfterBreak="0">
    <w:nsid w:val="0000001D"/>
    <w:multiLevelType w:val="multilevel"/>
    <w:tmpl w:val="AFB8AF8C"/>
    <w:name w:val="WW8Num29"/>
    <w:lvl w:ilvl="0">
      <w:start w:val="5"/>
      <w:numFmt w:val="decimal"/>
      <w:lvlText w:val="%1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1" w:hanging="391"/>
      </w:pPr>
      <w:rPr>
        <w:rFonts w:ascii="Arial" w:hAnsi="Arial" w:cs="Arial" w:hint="default"/>
        <w:b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390"/>
        </w:tabs>
        <w:ind w:left="391" w:hanging="391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390"/>
        </w:tabs>
        <w:ind w:left="391" w:hanging="391"/>
      </w:pPr>
      <w:rPr>
        <w:rFonts w:hint="default"/>
        <w:b/>
        <w:bCs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390"/>
        </w:tabs>
        <w:ind w:left="391" w:hanging="391"/>
      </w:pPr>
      <w:rPr>
        <w:rFonts w:hint="default"/>
        <w:sz w:val="24"/>
        <w:szCs w:val="24"/>
      </w:rPr>
    </w:lvl>
  </w:abstractNum>
  <w:abstractNum w:abstractNumId="29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617" w:hanging="624"/>
      </w:pPr>
      <w:rPr>
        <w:rFonts w:eastAsia="Times New Roman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ascii="Arial" w:hAnsi="Arial" w:cs="Arial"/>
        <w:lang w:eastAsia="pl-PL"/>
      </w:rPr>
    </w:lvl>
    <w:lvl w:ilvl="3">
      <w:start w:val="1"/>
      <w:numFmt w:val="decimal"/>
      <w:lvlText w:val="%4)"/>
      <w:lvlJc w:val="left"/>
      <w:pPr>
        <w:tabs>
          <w:tab w:val="num" w:pos="-535"/>
        </w:tabs>
        <w:ind w:left="2345" w:hanging="360"/>
      </w:pPr>
      <w:rPr>
        <w:rFonts w:ascii="Arial" w:hAnsi="Arial" w:cs="Arial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0" w15:restartNumberingAfterBreak="0">
    <w:nsid w:val="0000001F"/>
    <w:multiLevelType w:val="multilevel"/>
    <w:tmpl w:val="EEA26B4E"/>
    <w:name w:val="WW8Num31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1" w15:restartNumberingAfterBreak="0">
    <w:nsid w:val="00000020"/>
    <w:multiLevelType w:val="multilevel"/>
    <w:tmpl w:val="EC9CAB5A"/>
    <w:name w:val="WW8Num32"/>
    <w:lvl w:ilvl="0">
      <w:start w:val="5"/>
      <w:numFmt w:val="decimal"/>
      <w:lvlText w:val="%1."/>
      <w:lvlJc w:val="left"/>
      <w:pPr>
        <w:tabs>
          <w:tab w:val="num" w:pos="0"/>
        </w:tabs>
        <w:ind w:left="585" w:hanging="585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</w:rPr>
    </w:lvl>
    <w:lvl w:ilvl="2">
      <w:start w:val="2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Arial" w:hAnsi="Arial"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2" w15:restartNumberingAfterBreak="0">
    <w:nsid w:val="00000021"/>
    <w:multiLevelType w:val="multilevel"/>
    <w:tmpl w:val="00000021"/>
    <w:name w:val="WW8Num33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5.%2."/>
      <w:lvlJc w:val="left"/>
      <w:pPr>
        <w:tabs>
          <w:tab w:val="num" w:pos="465"/>
        </w:tabs>
        <w:ind w:left="465" w:hanging="465"/>
      </w:pPr>
      <w:rPr>
        <w:rFonts w:ascii="Arial" w:hAnsi="Arial" w:cs="Arial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3" w15:restartNumberingAfterBreak="0">
    <w:nsid w:val="00000022"/>
    <w:multiLevelType w:val="multilevel"/>
    <w:tmpl w:val="6B900924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5.3.1.%3"/>
      <w:lvlJc w:val="left"/>
      <w:pPr>
        <w:tabs>
          <w:tab w:val="num" w:pos="-152"/>
        </w:tabs>
        <w:ind w:left="1072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4" w15:restartNumberingAfterBreak="0">
    <w:nsid w:val="00000023"/>
    <w:multiLevelType w:val="multilevel"/>
    <w:tmpl w:val="00000023"/>
    <w:name w:val="WW8Num3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2"/>
      <w:numFmt w:val="decimal"/>
      <w:lvlText w:val="5.3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spacing w:val="-3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5" w15:restartNumberingAfterBreak="0">
    <w:nsid w:val="00000024"/>
    <w:multiLevelType w:val="multilevel"/>
    <w:tmpl w:val="0A2EF914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00000025"/>
    <w:multiLevelType w:val="multilevel"/>
    <w:tmpl w:val="00000025"/>
    <w:name w:val="WW8Num37"/>
    <w:lvl w:ilvl="0">
      <w:start w:val="5"/>
      <w:numFmt w:val="decimal"/>
      <w:lvlText w:val="%1"/>
      <w:lvlJc w:val="left"/>
      <w:pPr>
        <w:tabs>
          <w:tab w:val="num" w:pos="0"/>
        </w:tabs>
        <w:ind w:left="525" w:hanging="525"/>
      </w:pPr>
    </w:lvl>
    <w:lvl w:ilvl="1">
      <w:start w:val="7"/>
      <w:numFmt w:val="decimal"/>
      <w:lvlText w:val="%1.%2"/>
      <w:lvlJc w:val="left"/>
      <w:pPr>
        <w:tabs>
          <w:tab w:val="num" w:pos="0"/>
        </w:tabs>
        <w:ind w:left="525" w:hanging="525"/>
      </w:pPr>
    </w:lvl>
    <w:lvl w:ilvl="2">
      <w:start w:val="1"/>
      <w:numFmt w:val="decimal"/>
      <w:lvlText w:val="%2.%3"/>
      <w:lvlJc w:val="left"/>
      <w:pPr>
        <w:tabs>
          <w:tab w:val="num" w:pos="0"/>
        </w:tabs>
        <w:ind w:left="720" w:hanging="720"/>
      </w:pPr>
      <w:rPr>
        <w:rFonts w:ascii="Arial" w:hAnsi="Arial" w:cs="Arial"/>
        <w:spacing w:val="-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37" w15:restartNumberingAfterBreak="0">
    <w:nsid w:val="00000026"/>
    <w:multiLevelType w:val="multilevel"/>
    <w:tmpl w:val="00000026"/>
    <w:name w:val="WW8Num38"/>
    <w:lvl w:ilvl="0">
      <w:start w:val="5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Arial" w:hAnsi="Arial" w:cs="Arial"/>
        <w:b/>
        <w:bCs/>
        <w:spacing w:val="-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Arial" w:hAnsi="Arial" w:cs="Arial"/>
        <w:spacing w:val="-4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8" w15:restartNumberingAfterBreak="0">
    <w:nsid w:val="00000027"/>
    <w:multiLevelType w:val="multilevel"/>
    <w:tmpl w:val="92347558"/>
    <w:name w:val="WW8Num3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6"/>
      <w:numFmt w:val="ordinal"/>
      <w:lvlText w:val="6.%2"/>
      <w:lvlJc w:val="left"/>
      <w:pPr>
        <w:tabs>
          <w:tab w:val="num" w:pos="0"/>
        </w:tabs>
        <w:ind w:left="720" w:hanging="72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39" w15:restartNumberingAfterBreak="0">
    <w:nsid w:val="00000028"/>
    <w:multiLevelType w:val="multilevel"/>
    <w:tmpl w:val="00000028"/>
    <w:name w:val="WW8Num40"/>
    <w:lvl w:ilvl="0">
      <w:start w:val="1"/>
      <w:numFmt w:val="lowerLetter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5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7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9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1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3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5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7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94" w:hanging="180"/>
      </w:pPr>
    </w:lvl>
  </w:abstractNum>
  <w:abstractNum w:abstractNumId="40" w15:restartNumberingAfterBreak="0">
    <w:nsid w:val="00000029"/>
    <w:multiLevelType w:val="multilevel"/>
    <w:tmpl w:val="00000029"/>
    <w:name w:val="WW8Num41"/>
    <w:lvl w:ilvl="0">
      <w:start w:val="1"/>
      <w:numFmt w:val="decimal"/>
      <w:lvlText w:val="%1)"/>
      <w:lvlJc w:val="left"/>
      <w:pPr>
        <w:tabs>
          <w:tab w:val="num" w:pos="0"/>
        </w:tabs>
        <w:ind w:left="1134" w:hanging="360"/>
      </w:pPr>
      <w:rPr>
        <w:rFonts w:ascii="Arial" w:hAnsi="Arial" w:cs="Arial"/>
        <w:spacing w:val="-1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1" w15:restartNumberingAfterBreak="0">
    <w:nsid w:val="0000002A"/>
    <w:multiLevelType w:val="multilevel"/>
    <w:tmpl w:val="0000002A"/>
    <w:name w:val="WW8Num42"/>
    <w:lvl w:ilvl="0">
      <w:start w:val="1"/>
      <w:numFmt w:val="bullet"/>
      <w:lvlText w:val="-"/>
      <w:lvlJc w:val="left"/>
      <w:pPr>
        <w:tabs>
          <w:tab w:val="num" w:pos="0"/>
        </w:tabs>
        <w:ind w:left="2136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856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57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29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01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73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45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17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896" w:hanging="360"/>
      </w:pPr>
      <w:rPr>
        <w:rFonts w:ascii="Wingdings" w:hAnsi="Wingdings" w:cs="Wingdings"/>
      </w:rPr>
    </w:lvl>
  </w:abstractNum>
  <w:abstractNum w:abstractNumId="42" w15:restartNumberingAfterBreak="0">
    <w:nsid w:val="0000002B"/>
    <w:multiLevelType w:val="multilevel"/>
    <w:tmpl w:val="0000002B"/>
    <w:name w:val="WW8Num43"/>
    <w:lvl w:ilvl="0">
      <w:start w:val="1"/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Arial" w:hAnsi="Arial" w:cs="Aria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43" w15:restartNumberingAfterBreak="0">
    <w:nsid w:val="0000002C"/>
    <w:multiLevelType w:val="multilevel"/>
    <w:tmpl w:val="0000002C"/>
    <w:name w:val="WW8Num44"/>
    <w:lvl w:ilvl="0">
      <w:start w:val="7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sz w:val="24"/>
        <w:szCs w:val="24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44" w15:restartNumberingAfterBreak="0">
    <w:nsid w:val="0000002D"/>
    <w:multiLevelType w:val="multilevel"/>
    <w:tmpl w:val="F110BC4A"/>
    <w:name w:val="WW8Num45"/>
    <w:lvl w:ilvl="0">
      <w:start w:val="13"/>
      <w:numFmt w:val="decimal"/>
      <w:lvlText w:val="%1"/>
      <w:lvlJc w:val="left"/>
      <w:pPr>
        <w:tabs>
          <w:tab w:val="num" w:pos="0"/>
        </w:tabs>
        <w:ind w:left="465" w:hanging="465"/>
      </w:pPr>
    </w:lvl>
    <w:lvl w:ilvl="1">
      <w:start w:val="8"/>
      <w:numFmt w:val="decimal"/>
      <w:lvlText w:val="%1.%2"/>
      <w:lvlJc w:val="left"/>
      <w:pPr>
        <w:tabs>
          <w:tab w:val="num" w:pos="0"/>
        </w:tabs>
        <w:ind w:left="825" w:hanging="465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680" w:hanging="1800"/>
      </w:pPr>
    </w:lvl>
  </w:abstractNum>
  <w:abstractNum w:abstractNumId="45" w15:restartNumberingAfterBreak="0">
    <w:nsid w:val="0000002E"/>
    <w:multiLevelType w:val="multilevel"/>
    <w:tmpl w:val="36642B3E"/>
    <w:name w:val="WW8Num4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0"/>
        </w:tabs>
        <w:ind w:left="1224" w:hanging="504"/>
      </w:pPr>
      <w:rPr>
        <w:rFonts w:ascii="Arial" w:hAnsi="Arial" w:cs="Aria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46" w15:restartNumberingAfterBreak="0">
    <w:nsid w:val="0000002F"/>
    <w:multiLevelType w:val="multilevel"/>
    <w:tmpl w:val="EE76E052"/>
    <w:name w:val="WW8Num4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00000030"/>
    <w:multiLevelType w:val="multilevel"/>
    <w:tmpl w:val="98F0A458"/>
    <w:name w:val="WW8Num48"/>
    <w:lvl w:ilvl="0">
      <w:start w:val="31"/>
      <w:numFmt w:val="decimal"/>
      <w:lvlText w:val="%1"/>
      <w:lvlJc w:val="left"/>
      <w:pPr>
        <w:tabs>
          <w:tab w:val="num" w:pos="0"/>
        </w:tabs>
        <w:ind w:left="525" w:hanging="525"/>
      </w:pPr>
      <w:rPr>
        <w:rFonts w:ascii="Arial" w:hAnsi="Arial" w:cs="Arial" w:hint="default"/>
        <w:b/>
      </w:rPr>
    </w:lvl>
    <w:lvl w:ilvl="1">
      <w:start w:val="1"/>
      <w:numFmt w:val="lowerLetter"/>
      <w:lvlText w:val="%1.%2"/>
      <w:lvlJc w:val="left"/>
      <w:pPr>
        <w:tabs>
          <w:tab w:val="num" w:pos="0"/>
        </w:tabs>
        <w:ind w:left="720" w:hanging="720"/>
      </w:pPr>
    </w:lvl>
    <w:lvl w:ilvl="2">
      <w:start w:val="1"/>
      <w:numFmt w:val="bullet"/>
      <w:lvlText w:val=""/>
      <w:lvlJc w:val="left"/>
      <w:pPr>
        <w:tabs>
          <w:tab w:val="num" w:pos="0"/>
        </w:tabs>
        <w:ind w:left="720" w:hanging="720"/>
      </w:pPr>
      <w:rPr>
        <w:rFonts w:ascii="Symbol" w:hAnsi="Symbol" w:cs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440" w:hanging="1440"/>
      </w:pPr>
      <w:rPr>
        <w:rFonts w:ascii="Symbol" w:hAnsi="Symbol" w:cs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800" w:hanging="1800"/>
      </w:pPr>
      <w:rPr>
        <w:rFonts w:ascii="Symbol" w:hAnsi="Symbol" w:cs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2160" w:hanging="2160"/>
      </w:pPr>
      <w:rPr>
        <w:rFonts w:ascii="Symbol" w:hAnsi="Symbol" w:cs="Symbol"/>
      </w:rPr>
    </w:lvl>
  </w:abstractNum>
  <w:abstractNum w:abstractNumId="48" w15:restartNumberingAfterBreak="0">
    <w:nsid w:val="00000031"/>
    <w:multiLevelType w:val="multilevel"/>
    <w:tmpl w:val="E4C89408"/>
    <w:name w:val="WW8Num49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6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49" w15:restartNumberingAfterBreak="0">
    <w:nsid w:val="00000032"/>
    <w:multiLevelType w:val="multilevel"/>
    <w:tmpl w:val="00000032"/>
    <w:name w:val="WW8Num50"/>
    <w:lvl w:ilvl="0">
      <w:start w:val="32"/>
      <w:numFmt w:val="decimal"/>
      <w:lvlText w:val="%1."/>
      <w:lvlJc w:val="left"/>
      <w:pPr>
        <w:tabs>
          <w:tab w:val="num" w:pos="0"/>
        </w:tabs>
        <w:ind w:left="525" w:hanging="525"/>
      </w:pPr>
      <w:rPr>
        <w:rFonts w:cs="Arial"/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Arial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/>
        <w:b/>
        <w:bCs/>
      </w:rPr>
    </w:lvl>
  </w:abstractNum>
  <w:abstractNum w:abstractNumId="50" w15:restartNumberingAfterBreak="0">
    <w:nsid w:val="00000033"/>
    <w:multiLevelType w:val="multilevel"/>
    <w:tmpl w:val="00000033"/>
    <w:name w:val="WW8Num51"/>
    <w:lvl w:ilvl="0">
      <w:start w:val="2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1" w15:restartNumberingAfterBreak="0">
    <w:nsid w:val="00000034"/>
    <w:multiLevelType w:val="multilevel"/>
    <w:tmpl w:val="00000034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i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2" w15:restartNumberingAfterBreak="0">
    <w:nsid w:val="00000035"/>
    <w:multiLevelType w:val="multilevel"/>
    <w:tmpl w:val="00000035"/>
    <w:name w:val="WW8Num5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3" w15:restartNumberingAfterBreak="0">
    <w:nsid w:val="00000036"/>
    <w:multiLevelType w:val="multilevel"/>
    <w:tmpl w:val="9418D67E"/>
    <w:name w:val="WW8Num5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54" w15:restartNumberingAfterBreak="0">
    <w:nsid w:val="00000037"/>
    <w:multiLevelType w:val="multilevel"/>
    <w:tmpl w:val="00000037"/>
    <w:name w:val="WW8Num55"/>
    <w:lvl w:ilvl="0">
      <w:start w:val="18"/>
      <w:numFmt w:val="decimal"/>
      <w:lvlText w:val="%1."/>
      <w:lvlJc w:val="left"/>
      <w:pPr>
        <w:tabs>
          <w:tab w:val="num" w:pos="0"/>
        </w:tabs>
        <w:ind w:left="525" w:hanging="5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ascii="Arial" w:hAnsi="Arial" w:cs="Arial"/>
        <w:b w:val="0"/>
        <w:bCs w:val="0"/>
        <w:sz w:val="24"/>
        <w:szCs w:val="24"/>
        <w:lang w:val="pl-PL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</w:lvl>
  </w:abstractNum>
  <w:abstractNum w:abstractNumId="55" w15:restartNumberingAfterBreak="0">
    <w:nsid w:val="00000038"/>
    <w:multiLevelType w:val="singleLevel"/>
    <w:tmpl w:val="00000038"/>
    <w:name w:val="WW8Num56"/>
    <w:lvl w:ilvl="0">
      <w:start w:val="1"/>
      <w:numFmt w:val="bullet"/>
      <w:lvlText w:val="−"/>
      <w:lvlJc w:val="left"/>
      <w:pPr>
        <w:tabs>
          <w:tab w:val="num" w:pos="0"/>
        </w:tabs>
        <w:ind w:left="1315" w:hanging="360"/>
      </w:pPr>
      <w:rPr>
        <w:rFonts w:ascii="Times New Roman" w:hAnsi="Times New Roman" w:cs="Times New Roman" w:hint="default"/>
        <w:color w:val="auto"/>
      </w:rPr>
    </w:lvl>
  </w:abstractNum>
  <w:abstractNum w:abstractNumId="56" w15:restartNumberingAfterBreak="0">
    <w:nsid w:val="0270418D"/>
    <w:multiLevelType w:val="singleLevel"/>
    <w:tmpl w:val="DC0EC89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57" w15:restartNumberingAfterBreak="0">
    <w:nsid w:val="02DC6DEB"/>
    <w:multiLevelType w:val="multilevel"/>
    <w:tmpl w:val="CD3630C4"/>
    <w:lvl w:ilvl="0">
      <w:start w:val="14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4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58" w15:restartNumberingAfterBreak="0">
    <w:nsid w:val="03D128A3"/>
    <w:multiLevelType w:val="multilevel"/>
    <w:tmpl w:val="4584578A"/>
    <w:lvl w:ilvl="0">
      <w:start w:val="1"/>
      <w:numFmt w:val="decimal"/>
      <w:lvlText w:val="%1."/>
      <w:lvlJc w:val="left"/>
      <w:pPr>
        <w:tabs>
          <w:tab w:val="num" w:pos="681"/>
        </w:tabs>
        <w:ind w:left="681" w:hanging="397"/>
      </w:pPr>
    </w:lvl>
    <w:lvl w:ilvl="1">
      <w:start w:val="1"/>
      <w:numFmt w:val="decimal"/>
      <w:isLgl/>
      <w:lvlText w:val="%1.%2"/>
      <w:lvlJc w:val="left"/>
      <w:pPr>
        <w:ind w:left="710" w:hanging="6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80" w:hanging="1800"/>
      </w:pPr>
      <w:rPr>
        <w:rFonts w:hint="default"/>
      </w:rPr>
    </w:lvl>
  </w:abstractNum>
  <w:abstractNum w:abstractNumId="59" w15:restartNumberingAfterBreak="0">
    <w:nsid w:val="06313C9C"/>
    <w:multiLevelType w:val="hybridMultilevel"/>
    <w:tmpl w:val="5A48E152"/>
    <w:lvl w:ilvl="0" w:tplc="9B4C3DF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0" w15:restartNumberingAfterBreak="0">
    <w:nsid w:val="0D216573"/>
    <w:multiLevelType w:val="hybridMultilevel"/>
    <w:tmpl w:val="E6A6EEF8"/>
    <w:lvl w:ilvl="0" w:tplc="2A9C23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1" w15:restartNumberingAfterBreak="0">
    <w:nsid w:val="0E767708"/>
    <w:multiLevelType w:val="multilevel"/>
    <w:tmpl w:val="F4448846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0"/>
      </w:pPr>
      <w:rPr>
        <w:rFonts w:ascii="Arial" w:hAnsi="Arial" w:cs="Arial"/>
        <w:b w:val="0"/>
        <w:bCs/>
        <w:i w:val="0"/>
        <w:iCs w:val="0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1440" w:hanging="360"/>
      </w:pPr>
      <w:rPr>
        <w:rFonts w:cs="Arial"/>
        <w:strike w:val="0"/>
        <w:dstrike w:val="0"/>
        <w:color w:val="000000"/>
        <w:position w:val="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4"/>
      <w:numFmt w:val="decimal"/>
      <w:lvlText w:val="%3."/>
      <w:lvlJc w:val="left"/>
      <w:pPr>
        <w:tabs>
          <w:tab w:val="num" w:pos="360"/>
        </w:tabs>
        <w:ind w:left="2340" w:hanging="36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2880" w:hanging="360"/>
      </w:pPr>
      <w:rPr>
        <w:rFonts w:cs="Arial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36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3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360"/>
        </w:tabs>
        <w:ind w:left="6480" w:hanging="180"/>
      </w:pPr>
    </w:lvl>
  </w:abstractNum>
  <w:abstractNum w:abstractNumId="62" w15:restartNumberingAfterBreak="0">
    <w:nsid w:val="0FDE65F2"/>
    <w:multiLevelType w:val="multilevel"/>
    <w:tmpl w:val="BBAC5A26"/>
    <w:lvl w:ilvl="0">
      <w:start w:val="11"/>
      <w:numFmt w:val="decimal"/>
      <w:lvlText w:val="%1."/>
      <w:lvlJc w:val="left"/>
      <w:pPr>
        <w:ind w:left="530" w:hanging="530"/>
      </w:pPr>
      <w:rPr>
        <w:rFonts w:ascii="Arial" w:hAnsi="Arial" w:cs="Arial" w:hint="default"/>
        <w:b/>
        <w:color w:val="000000"/>
      </w:rPr>
    </w:lvl>
    <w:lvl w:ilvl="1">
      <w:start w:val="1"/>
      <w:numFmt w:val="decimal"/>
      <w:lvlText w:val="11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63" w15:restartNumberingAfterBreak="0">
    <w:nsid w:val="110F25AC"/>
    <w:multiLevelType w:val="hybridMultilevel"/>
    <w:tmpl w:val="C862E1B8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4" w15:restartNumberingAfterBreak="0">
    <w:nsid w:val="11EE0EB2"/>
    <w:multiLevelType w:val="hybridMultilevel"/>
    <w:tmpl w:val="ECBCAA34"/>
    <w:lvl w:ilvl="0" w:tplc="29DA0744">
      <w:start w:val="1"/>
      <w:numFmt w:val="decimal"/>
      <w:lvlText w:val="23.%1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121D21ED"/>
    <w:multiLevelType w:val="hybridMultilevel"/>
    <w:tmpl w:val="209C619E"/>
    <w:lvl w:ilvl="0" w:tplc="CFB85FA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340" w:hanging="360"/>
      </w:pPr>
      <w:rPr>
        <w:rFonts w:hint="default"/>
        <w:i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40D69FB"/>
    <w:multiLevelType w:val="singleLevel"/>
    <w:tmpl w:val="E842E1D8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67" w15:restartNumberingAfterBreak="0">
    <w:nsid w:val="14DD064B"/>
    <w:multiLevelType w:val="singleLevel"/>
    <w:tmpl w:val="588C56CE"/>
    <w:lvl w:ilvl="0">
      <w:start w:val="1"/>
      <w:numFmt w:val="decimal"/>
      <w:lvlText w:val="%1)"/>
      <w:legacy w:legacy="1" w:legacySpace="0" w:legacyIndent="418"/>
      <w:lvlJc w:val="left"/>
      <w:rPr>
        <w:rFonts w:ascii="Arial" w:hAnsi="Arial" w:cs="Arial" w:hint="default"/>
      </w:rPr>
    </w:lvl>
  </w:abstractNum>
  <w:abstractNum w:abstractNumId="68" w15:restartNumberingAfterBreak="0">
    <w:nsid w:val="166A0DD5"/>
    <w:multiLevelType w:val="singleLevel"/>
    <w:tmpl w:val="D6ECCBEA"/>
    <w:lvl w:ilvl="0">
      <w:start w:val="8"/>
      <w:numFmt w:val="decimal"/>
      <w:lvlText w:val="%1)"/>
      <w:legacy w:legacy="1" w:legacySpace="0" w:legacyIndent="408"/>
      <w:lvlJc w:val="left"/>
      <w:rPr>
        <w:rFonts w:ascii="Arial" w:hAnsi="Arial" w:cs="Arial" w:hint="default"/>
      </w:rPr>
    </w:lvl>
  </w:abstractNum>
  <w:abstractNum w:abstractNumId="69" w15:restartNumberingAfterBreak="0">
    <w:nsid w:val="167D5C8E"/>
    <w:multiLevelType w:val="multilevel"/>
    <w:tmpl w:val="FD5AF704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70" w15:restartNumberingAfterBreak="0">
    <w:nsid w:val="1C4947A3"/>
    <w:multiLevelType w:val="singleLevel"/>
    <w:tmpl w:val="848C6EAC"/>
    <w:lvl w:ilvl="0">
      <w:start w:val="1"/>
      <w:numFmt w:val="lowerLetter"/>
      <w:lvlText w:val="%1)"/>
      <w:legacy w:legacy="1" w:legacySpace="0" w:legacyIndent="360"/>
      <w:lvlJc w:val="left"/>
      <w:rPr>
        <w:rFonts w:ascii="Arial" w:hAnsi="Arial" w:cs="Arial" w:hint="default"/>
      </w:rPr>
    </w:lvl>
  </w:abstractNum>
  <w:abstractNum w:abstractNumId="71" w15:restartNumberingAfterBreak="0">
    <w:nsid w:val="1CDA11AA"/>
    <w:multiLevelType w:val="hybridMultilevel"/>
    <w:tmpl w:val="A7F85720"/>
    <w:name w:val="WW8Num403"/>
    <w:lvl w:ilvl="0" w:tplc="7D186CC4">
      <w:start w:val="1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1E375F39"/>
    <w:multiLevelType w:val="singleLevel"/>
    <w:tmpl w:val="27761D6A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  <w:color w:val="auto"/>
      </w:rPr>
    </w:lvl>
  </w:abstractNum>
  <w:abstractNum w:abstractNumId="73" w15:restartNumberingAfterBreak="0">
    <w:nsid w:val="1F066A92"/>
    <w:multiLevelType w:val="hybridMultilevel"/>
    <w:tmpl w:val="845E97F8"/>
    <w:lvl w:ilvl="0" w:tplc="6AAA6650">
      <w:start w:val="1"/>
      <w:numFmt w:val="decimal"/>
      <w:lvlText w:val="16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1FDE4ECD"/>
    <w:multiLevelType w:val="hybridMultilevel"/>
    <w:tmpl w:val="CC4055E4"/>
    <w:lvl w:ilvl="0" w:tplc="FFFFFFFF">
      <w:start w:val="1"/>
      <w:numFmt w:val="bullet"/>
      <w:lvlText w:val="­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5" w15:restartNumberingAfterBreak="0">
    <w:nsid w:val="211B41C7"/>
    <w:multiLevelType w:val="hybridMultilevel"/>
    <w:tmpl w:val="3C54F4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257066B1"/>
    <w:multiLevelType w:val="hybridMultilevel"/>
    <w:tmpl w:val="D752F8D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7" w15:restartNumberingAfterBreak="0">
    <w:nsid w:val="259454C1"/>
    <w:multiLevelType w:val="multilevel"/>
    <w:tmpl w:val="38184D2E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78" w15:restartNumberingAfterBreak="0">
    <w:nsid w:val="259D2A7F"/>
    <w:multiLevelType w:val="multilevel"/>
    <w:tmpl w:val="5F686F70"/>
    <w:name w:val="WW19Num3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9" w15:restartNumberingAfterBreak="0">
    <w:nsid w:val="2C5026FF"/>
    <w:multiLevelType w:val="hybridMultilevel"/>
    <w:tmpl w:val="984AC088"/>
    <w:lvl w:ilvl="0" w:tplc="04150011">
      <w:start w:val="1"/>
      <w:numFmt w:val="decimal"/>
      <w:lvlText w:val="%1)"/>
      <w:lvlJc w:val="left"/>
      <w:pPr>
        <w:ind w:left="150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28" w:hanging="360"/>
      </w:pPr>
    </w:lvl>
    <w:lvl w:ilvl="2" w:tplc="0415001B" w:tentative="1">
      <w:start w:val="1"/>
      <w:numFmt w:val="lowerRoman"/>
      <w:lvlText w:val="%3."/>
      <w:lvlJc w:val="right"/>
      <w:pPr>
        <w:ind w:left="2948" w:hanging="180"/>
      </w:pPr>
    </w:lvl>
    <w:lvl w:ilvl="3" w:tplc="0415000F" w:tentative="1">
      <w:start w:val="1"/>
      <w:numFmt w:val="decimal"/>
      <w:lvlText w:val="%4."/>
      <w:lvlJc w:val="left"/>
      <w:pPr>
        <w:ind w:left="3668" w:hanging="360"/>
      </w:pPr>
    </w:lvl>
    <w:lvl w:ilvl="4" w:tplc="04150019" w:tentative="1">
      <w:start w:val="1"/>
      <w:numFmt w:val="lowerLetter"/>
      <w:lvlText w:val="%5."/>
      <w:lvlJc w:val="left"/>
      <w:pPr>
        <w:ind w:left="4388" w:hanging="360"/>
      </w:pPr>
    </w:lvl>
    <w:lvl w:ilvl="5" w:tplc="0415001B" w:tentative="1">
      <w:start w:val="1"/>
      <w:numFmt w:val="lowerRoman"/>
      <w:lvlText w:val="%6."/>
      <w:lvlJc w:val="right"/>
      <w:pPr>
        <w:ind w:left="5108" w:hanging="180"/>
      </w:pPr>
    </w:lvl>
    <w:lvl w:ilvl="6" w:tplc="0415000F" w:tentative="1">
      <w:start w:val="1"/>
      <w:numFmt w:val="decimal"/>
      <w:lvlText w:val="%7."/>
      <w:lvlJc w:val="left"/>
      <w:pPr>
        <w:ind w:left="5828" w:hanging="360"/>
      </w:pPr>
    </w:lvl>
    <w:lvl w:ilvl="7" w:tplc="04150019" w:tentative="1">
      <w:start w:val="1"/>
      <w:numFmt w:val="lowerLetter"/>
      <w:lvlText w:val="%8."/>
      <w:lvlJc w:val="left"/>
      <w:pPr>
        <w:ind w:left="6548" w:hanging="360"/>
      </w:pPr>
    </w:lvl>
    <w:lvl w:ilvl="8" w:tplc="0415001B" w:tentative="1">
      <w:start w:val="1"/>
      <w:numFmt w:val="lowerRoman"/>
      <w:lvlText w:val="%9."/>
      <w:lvlJc w:val="right"/>
      <w:pPr>
        <w:ind w:left="7268" w:hanging="180"/>
      </w:pPr>
    </w:lvl>
  </w:abstractNum>
  <w:abstractNum w:abstractNumId="80" w15:restartNumberingAfterBreak="0">
    <w:nsid w:val="2D0A0AD9"/>
    <w:multiLevelType w:val="hybridMultilevel"/>
    <w:tmpl w:val="8B800F2E"/>
    <w:lvl w:ilvl="0" w:tplc="C4266B94">
      <w:start w:val="1"/>
      <w:numFmt w:val="decimal"/>
      <w:lvlText w:val="%1)"/>
      <w:lvlJc w:val="left"/>
      <w:pPr>
        <w:ind w:left="1211" w:hanging="360"/>
      </w:pPr>
      <w:rPr>
        <w:color w:val="2E74B5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1" w15:restartNumberingAfterBreak="0">
    <w:nsid w:val="2E0540DF"/>
    <w:multiLevelType w:val="multilevel"/>
    <w:tmpl w:val="32A06FD4"/>
    <w:lvl w:ilvl="0">
      <w:start w:val="12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2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2" w15:restartNumberingAfterBreak="0">
    <w:nsid w:val="2E291E36"/>
    <w:multiLevelType w:val="hybridMultilevel"/>
    <w:tmpl w:val="9D9CDA3C"/>
    <w:lvl w:ilvl="0" w:tplc="BD002F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ED734ED"/>
    <w:multiLevelType w:val="multilevel"/>
    <w:tmpl w:val="0E5C5DDC"/>
    <w:name w:val="WW8Num3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2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84" w15:restartNumberingAfterBreak="0">
    <w:nsid w:val="330F0109"/>
    <w:multiLevelType w:val="multilevel"/>
    <w:tmpl w:val="E4FE7CF4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2)"/>
      <w:lvlJc w:val="left"/>
      <w:rPr>
        <w:rFonts w:ascii="Arial" w:eastAsia="Times New Roman" w:hAnsi="Arial" w:cs="Arial"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5" w15:restartNumberingAfterBreak="0">
    <w:nsid w:val="332F447D"/>
    <w:multiLevelType w:val="singleLevel"/>
    <w:tmpl w:val="AA16C10E"/>
    <w:lvl w:ilvl="0">
      <w:start w:val="1"/>
      <w:numFmt w:val="decimal"/>
      <w:lvlText w:val="%1)"/>
      <w:legacy w:legacy="1" w:legacySpace="0" w:legacyIndent="413"/>
      <w:lvlJc w:val="left"/>
      <w:rPr>
        <w:rFonts w:ascii="Arial" w:eastAsia="Times New Roman" w:hAnsi="Arial" w:cs="Times New Roman"/>
      </w:rPr>
    </w:lvl>
  </w:abstractNum>
  <w:abstractNum w:abstractNumId="86" w15:restartNumberingAfterBreak="0">
    <w:nsid w:val="33587683"/>
    <w:multiLevelType w:val="hybridMultilevel"/>
    <w:tmpl w:val="AEEE505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6395FF3"/>
    <w:multiLevelType w:val="multilevel"/>
    <w:tmpl w:val="49C46E5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0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88" w15:restartNumberingAfterBreak="0">
    <w:nsid w:val="36E529BF"/>
    <w:multiLevelType w:val="hybridMultilevel"/>
    <w:tmpl w:val="7F3471BE"/>
    <w:lvl w:ilvl="0" w:tplc="04150011">
      <w:start w:val="1"/>
      <w:numFmt w:val="decimal"/>
      <w:lvlText w:val="%1)"/>
      <w:lvlJc w:val="left"/>
      <w:pPr>
        <w:ind w:left="899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89" w15:restartNumberingAfterBreak="0">
    <w:nsid w:val="37DE0CEE"/>
    <w:multiLevelType w:val="hybridMultilevel"/>
    <w:tmpl w:val="6E94A188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90" w15:restartNumberingAfterBreak="0">
    <w:nsid w:val="387467B6"/>
    <w:multiLevelType w:val="multilevel"/>
    <w:tmpl w:val="77E88258"/>
    <w:lvl w:ilvl="0">
      <w:start w:val="7"/>
      <w:numFmt w:val="decimal"/>
      <w:lvlText w:val="%1."/>
      <w:lvlJc w:val="left"/>
      <w:pPr>
        <w:ind w:left="408" w:hanging="408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1" w15:restartNumberingAfterBreak="0">
    <w:nsid w:val="3C8444D4"/>
    <w:multiLevelType w:val="hybridMultilevel"/>
    <w:tmpl w:val="74566E44"/>
    <w:lvl w:ilvl="0" w:tplc="FA5C22FC">
      <w:start w:val="1"/>
      <w:numFmt w:val="ordinal"/>
      <w:lvlText w:val="5.5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04B3A70"/>
    <w:multiLevelType w:val="multilevel"/>
    <w:tmpl w:val="BA48F95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92" w:hanging="432"/>
      </w:pPr>
      <w:rPr>
        <w:rFonts w:ascii="Arial" w:eastAsia="Times New Roman" w:hAnsi="Arial" w:cs="Arial" w:hint="default"/>
        <w:b w:val="0"/>
        <w:sz w:val="22"/>
        <w:szCs w:val="22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%4)"/>
      <w:lvlJc w:val="left"/>
      <w:pPr>
        <w:ind w:left="2916" w:hanging="648"/>
      </w:pPr>
      <w:rPr>
        <w:rFonts w:ascii="Arial" w:eastAsia="Times New Roman" w:hAnsi="Arial" w:cs="Arial" w:hint="default"/>
        <w:b w:val="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3" w15:restartNumberingAfterBreak="0">
    <w:nsid w:val="414E1664"/>
    <w:multiLevelType w:val="hybridMultilevel"/>
    <w:tmpl w:val="2E40A8B0"/>
    <w:lvl w:ilvl="0" w:tplc="D2FA3B3A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sz w:val="24"/>
        <w:szCs w:val="24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1AC17A4"/>
    <w:multiLevelType w:val="singleLevel"/>
    <w:tmpl w:val="9DF0AC42"/>
    <w:lvl w:ilvl="0">
      <w:start w:val="1"/>
      <w:numFmt w:val="decimal"/>
      <w:lvlText w:val="%1)"/>
      <w:legacy w:legacy="1" w:legacySpace="0" w:legacyIndent="413"/>
      <w:lvlJc w:val="left"/>
      <w:rPr>
        <w:rFonts w:ascii="Arial" w:hAnsi="Arial" w:cs="Arial" w:hint="default"/>
      </w:rPr>
    </w:lvl>
  </w:abstractNum>
  <w:abstractNum w:abstractNumId="95" w15:restartNumberingAfterBreak="0">
    <w:nsid w:val="4359650B"/>
    <w:multiLevelType w:val="hybridMultilevel"/>
    <w:tmpl w:val="27B46F94"/>
    <w:lvl w:ilvl="0" w:tplc="1ABE3F94">
      <w:start w:val="1"/>
      <w:numFmt w:val="decimal"/>
      <w:lvlText w:val="27.%1"/>
      <w:lvlJc w:val="left"/>
      <w:pPr>
        <w:ind w:left="72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EE9952">
      <w:start w:val="1"/>
      <w:numFmt w:val="decimal"/>
      <w:lvlText w:val="22.%2"/>
      <w:lvlJc w:val="left"/>
      <w:pPr>
        <w:ind w:left="786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43875315"/>
    <w:multiLevelType w:val="multilevel"/>
    <w:tmpl w:val="988A51C0"/>
    <w:name w:val="WW8Num49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ascii="Arial" w:hAnsi="Arial" w:cs="Arial" w:hint="default"/>
        <w:b/>
        <w:bCs/>
        <w:spacing w:val="2"/>
        <w:sz w:val="24"/>
        <w:szCs w:val="24"/>
      </w:rPr>
    </w:lvl>
    <w:lvl w:ilvl="1">
      <w:start w:val="2"/>
      <w:numFmt w:val="ordinal"/>
      <w:lvlText w:val="6.3.%2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 w:val="0"/>
        <w:bCs w:val="0"/>
        <w:strike w:val="0"/>
        <w:dstrike w:val="0"/>
        <w:spacing w:val="2"/>
        <w:sz w:val="24"/>
        <w:szCs w:val="24"/>
      </w:rPr>
    </w:lvl>
    <w:lvl w:ilvl="2">
      <w:start w:val="1"/>
      <w:numFmt w:val="ordinal"/>
      <w:lvlText w:val="6.3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 w:val="0"/>
        <w:bCs w:val="0"/>
        <w:color w:val="000000"/>
        <w:spacing w:val="2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Arial" w:hint="default"/>
        <w:b/>
        <w:bCs/>
        <w:spacing w:val="2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Arial" w:hint="default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Arial" w:hint="default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cs="Arial" w:hint="default"/>
        <w:b/>
        <w:bCs/>
        <w:spacing w:val="2"/>
        <w:sz w:val="20"/>
        <w:szCs w:val="20"/>
      </w:rPr>
    </w:lvl>
  </w:abstractNum>
  <w:abstractNum w:abstractNumId="97" w15:restartNumberingAfterBreak="0">
    <w:nsid w:val="43E02C3B"/>
    <w:multiLevelType w:val="hybridMultilevel"/>
    <w:tmpl w:val="1BCA5A06"/>
    <w:lvl w:ilvl="0" w:tplc="3F02BE4A">
      <w:start w:val="1"/>
      <w:numFmt w:val="decimal"/>
      <w:lvlText w:val="%1)"/>
      <w:lvlJc w:val="left"/>
      <w:pPr>
        <w:ind w:left="1068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8" w15:restartNumberingAfterBreak="0">
    <w:nsid w:val="441F1302"/>
    <w:multiLevelType w:val="multilevel"/>
    <w:tmpl w:val="312A979A"/>
    <w:name w:val="WW8Num3932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4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99" w15:restartNumberingAfterBreak="0">
    <w:nsid w:val="488D1031"/>
    <w:multiLevelType w:val="hybridMultilevel"/>
    <w:tmpl w:val="AA808056"/>
    <w:name w:val="WW8Num402"/>
    <w:lvl w:ilvl="0" w:tplc="C8B6A74C">
      <w:start w:val="1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49255F23"/>
    <w:multiLevelType w:val="multilevel"/>
    <w:tmpl w:val="49B4CC1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5.%2.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5.2.%3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3">
      <w:start w:val="6"/>
      <w:numFmt w:val="decimal"/>
      <w:lvlText w:val="5.3.1.%4"/>
      <w:lvlJc w:val="left"/>
      <w:pPr>
        <w:ind w:left="1080" w:hanging="108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1" w15:restartNumberingAfterBreak="0">
    <w:nsid w:val="4A834951"/>
    <w:multiLevelType w:val="multilevel"/>
    <w:tmpl w:val="F7ECAAB6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2" w15:restartNumberingAfterBreak="0">
    <w:nsid w:val="4DC12F97"/>
    <w:multiLevelType w:val="multilevel"/>
    <w:tmpl w:val="0346FB04"/>
    <w:name w:val="WW8Num393"/>
    <w:lvl w:ilvl="0">
      <w:start w:val="6"/>
      <w:numFmt w:val="decimal"/>
      <w:lvlText w:val="%1."/>
      <w:lvlJc w:val="left"/>
      <w:pPr>
        <w:tabs>
          <w:tab w:val="num" w:pos="0"/>
        </w:tabs>
        <w:ind w:left="390" w:hanging="39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0"/>
        </w:tabs>
        <w:ind w:left="720" w:hanging="720"/>
      </w:pPr>
      <w:rPr>
        <w:rFonts w:ascii="Arial" w:hAnsi="Arial" w:cs="Verdana" w:hint="default"/>
        <w:b w:val="0"/>
        <w:bCs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03" w15:restartNumberingAfterBreak="0">
    <w:nsid w:val="4F314DFC"/>
    <w:multiLevelType w:val="hybridMultilevel"/>
    <w:tmpl w:val="3DDA3A42"/>
    <w:lvl w:ilvl="0" w:tplc="B688EE96">
      <w:start w:val="1"/>
      <w:numFmt w:val="decimal"/>
      <w:lvlText w:val="14.9.3.%1."/>
      <w:lvlJc w:val="left"/>
      <w:pPr>
        <w:ind w:left="2433" w:hanging="360"/>
      </w:pPr>
      <w:rPr>
        <w:rFonts w:hint="default"/>
      </w:rPr>
    </w:lvl>
    <w:lvl w:ilvl="1" w:tplc="72745072">
      <w:start w:val="1"/>
      <w:numFmt w:val="decimal"/>
      <w:lvlText w:val="14.9.3.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F7C0BA8"/>
    <w:multiLevelType w:val="multilevel"/>
    <w:tmpl w:val="AE14A500"/>
    <w:lvl w:ilvl="0">
      <w:start w:val="10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lowerLetter"/>
      <w:lvlText w:val="%2)"/>
      <w:lvlJc w:val="left"/>
      <w:pPr>
        <w:ind w:left="720" w:hanging="72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05" w15:restartNumberingAfterBreak="0">
    <w:nsid w:val="4F9014E6"/>
    <w:multiLevelType w:val="hybridMultilevel"/>
    <w:tmpl w:val="81CA92CC"/>
    <w:lvl w:ilvl="0" w:tplc="15B40B38">
      <w:start w:val="1"/>
      <w:numFmt w:val="lowerLetter"/>
      <w:lvlText w:val="%1)"/>
      <w:lvlJc w:val="left"/>
      <w:pPr>
        <w:ind w:left="1793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513" w:hanging="360"/>
      </w:pPr>
    </w:lvl>
    <w:lvl w:ilvl="2" w:tplc="0415001B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06" w15:restartNumberingAfterBreak="0">
    <w:nsid w:val="4FD972D7"/>
    <w:multiLevelType w:val="hybridMultilevel"/>
    <w:tmpl w:val="0256F4BA"/>
    <w:lvl w:ilvl="0" w:tplc="F2A09FF0">
      <w:start w:val="1"/>
      <w:numFmt w:val="decimal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7" w15:restartNumberingAfterBreak="0">
    <w:nsid w:val="505C1D6B"/>
    <w:multiLevelType w:val="hybridMultilevel"/>
    <w:tmpl w:val="42D2ECAC"/>
    <w:lvl w:ilvl="0" w:tplc="193A34EC">
      <w:start w:val="1"/>
      <w:numFmt w:val="decimal"/>
      <w:lvlText w:val="14.9.1.%1."/>
      <w:lvlJc w:val="left"/>
      <w:pPr>
        <w:ind w:left="140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50FB7789"/>
    <w:multiLevelType w:val="hybridMultilevel"/>
    <w:tmpl w:val="06264E40"/>
    <w:name w:val="WW8Num493"/>
    <w:lvl w:ilvl="0" w:tplc="0C1E55F2">
      <w:start w:val="6"/>
      <w:numFmt w:val="decimal"/>
      <w:lvlText w:val="6.3.2.%1."/>
      <w:lvlJc w:val="left"/>
      <w:pPr>
        <w:ind w:left="11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24A2978"/>
    <w:multiLevelType w:val="multilevel"/>
    <w:tmpl w:val="464E71CE"/>
    <w:lvl w:ilvl="0">
      <w:start w:val="16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17.%2"/>
      <w:lvlJc w:val="left"/>
      <w:pPr>
        <w:ind w:left="720" w:hanging="72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abstractNum w:abstractNumId="110" w15:restartNumberingAfterBreak="0">
    <w:nsid w:val="5531786D"/>
    <w:multiLevelType w:val="hybridMultilevel"/>
    <w:tmpl w:val="4D308C90"/>
    <w:lvl w:ilvl="0" w:tplc="10BC3CD4">
      <w:start w:val="1"/>
      <w:numFmt w:val="bullet"/>
      <w:lvlText w:val="-"/>
      <w:lvlJc w:val="left"/>
      <w:pPr>
        <w:ind w:left="1514" w:hanging="360"/>
      </w:pPr>
      <w:rPr>
        <w:rFonts w:ascii="Sylfaen" w:hAnsi="Sylfaen" w:hint="default"/>
      </w:rPr>
    </w:lvl>
    <w:lvl w:ilvl="1" w:tplc="04150019" w:tentative="1">
      <w:start w:val="1"/>
      <w:numFmt w:val="lowerLetter"/>
      <w:lvlText w:val="%2."/>
      <w:lvlJc w:val="left"/>
      <w:pPr>
        <w:ind w:left="2234" w:hanging="360"/>
      </w:pPr>
    </w:lvl>
    <w:lvl w:ilvl="2" w:tplc="0415001B" w:tentative="1">
      <w:start w:val="1"/>
      <w:numFmt w:val="lowerRoman"/>
      <w:lvlText w:val="%3."/>
      <w:lvlJc w:val="right"/>
      <w:pPr>
        <w:ind w:left="2954" w:hanging="180"/>
      </w:pPr>
    </w:lvl>
    <w:lvl w:ilvl="3" w:tplc="0415000F" w:tentative="1">
      <w:start w:val="1"/>
      <w:numFmt w:val="decimal"/>
      <w:lvlText w:val="%4."/>
      <w:lvlJc w:val="left"/>
      <w:pPr>
        <w:ind w:left="3674" w:hanging="360"/>
      </w:pPr>
    </w:lvl>
    <w:lvl w:ilvl="4" w:tplc="04150019" w:tentative="1">
      <w:start w:val="1"/>
      <w:numFmt w:val="lowerLetter"/>
      <w:lvlText w:val="%5."/>
      <w:lvlJc w:val="left"/>
      <w:pPr>
        <w:ind w:left="4394" w:hanging="360"/>
      </w:pPr>
    </w:lvl>
    <w:lvl w:ilvl="5" w:tplc="0415001B" w:tentative="1">
      <w:start w:val="1"/>
      <w:numFmt w:val="lowerRoman"/>
      <w:lvlText w:val="%6."/>
      <w:lvlJc w:val="right"/>
      <w:pPr>
        <w:ind w:left="5114" w:hanging="180"/>
      </w:pPr>
    </w:lvl>
    <w:lvl w:ilvl="6" w:tplc="0415000F" w:tentative="1">
      <w:start w:val="1"/>
      <w:numFmt w:val="decimal"/>
      <w:lvlText w:val="%7."/>
      <w:lvlJc w:val="left"/>
      <w:pPr>
        <w:ind w:left="5834" w:hanging="360"/>
      </w:pPr>
    </w:lvl>
    <w:lvl w:ilvl="7" w:tplc="04150019" w:tentative="1">
      <w:start w:val="1"/>
      <w:numFmt w:val="lowerLetter"/>
      <w:lvlText w:val="%8."/>
      <w:lvlJc w:val="left"/>
      <w:pPr>
        <w:ind w:left="6554" w:hanging="360"/>
      </w:pPr>
    </w:lvl>
    <w:lvl w:ilvl="8" w:tplc="041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11" w15:restartNumberingAfterBreak="0">
    <w:nsid w:val="580F709C"/>
    <w:multiLevelType w:val="hybridMultilevel"/>
    <w:tmpl w:val="F72285CC"/>
    <w:lvl w:ilvl="0" w:tplc="4C0A7A42">
      <w:start w:val="1"/>
      <w:numFmt w:val="decimal"/>
      <w:lvlText w:val="15.%1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8B01477"/>
    <w:multiLevelType w:val="hybridMultilevel"/>
    <w:tmpl w:val="7AA6AF72"/>
    <w:name w:val="WW8Num112"/>
    <w:lvl w:ilvl="0" w:tplc="5EEC08EC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b w:val="0"/>
        <w:bCs w:val="0"/>
        <w:i w:val="0"/>
        <w:iCs w:val="0"/>
        <w:strike w:val="0"/>
        <w:dstrike w:val="0"/>
        <w:color w:val="000000"/>
        <w:position w:val="0"/>
        <w:sz w:val="22"/>
        <w:szCs w:val="22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A193BA4"/>
    <w:multiLevelType w:val="hybridMultilevel"/>
    <w:tmpl w:val="9F421B14"/>
    <w:lvl w:ilvl="0" w:tplc="04150011">
      <w:start w:val="1"/>
      <w:numFmt w:val="decimal"/>
      <w:lvlText w:val="%1)"/>
      <w:lvlJc w:val="left"/>
      <w:pPr>
        <w:ind w:left="14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4" w15:restartNumberingAfterBreak="0">
    <w:nsid w:val="5A7E6831"/>
    <w:multiLevelType w:val="singleLevel"/>
    <w:tmpl w:val="465002CE"/>
    <w:lvl w:ilvl="0">
      <w:start w:val="1"/>
      <w:numFmt w:val="decimal"/>
      <w:lvlText w:val="%1)"/>
      <w:legacy w:legacy="1" w:legacySpace="0" w:legacyIndent="394"/>
      <w:lvlJc w:val="left"/>
      <w:rPr>
        <w:rFonts w:ascii="Arial" w:hAnsi="Arial" w:cs="Arial" w:hint="default"/>
      </w:rPr>
    </w:lvl>
  </w:abstractNum>
  <w:abstractNum w:abstractNumId="115" w15:restartNumberingAfterBreak="0">
    <w:nsid w:val="5AD724A5"/>
    <w:multiLevelType w:val="hybridMultilevel"/>
    <w:tmpl w:val="AD2864D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6" w15:restartNumberingAfterBreak="0">
    <w:nsid w:val="5CB305CF"/>
    <w:multiLevelType w:val="multilevel"/>
    <w:tmpl w:val="303025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13.%2."/>
      <w:lvlJc w:val="left"/>
      <w:pPr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14.9.%3"/>
      <w:lvlJc w:val="left"/>
      <w:pPr>
        <w:ind w:left="646" w:hanging="504"/>
      </w:pPr>
      <w:rPr>
        <w:rFonts w:ascii="Arial" w:hAnsi="Arial" w:cs="Arial" w:hint="default"/>
        <w:b/>
        <w:strike w:val="0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7" w15:restartNumberingAfterBreak="0">
    <w:nsid w:val="60D04F7E"/>
    <w:multiLevelType w:val="hybridMultilevel"/>
    <w:tmpl w:val="4FCE0B00"/>
    <w:lvl w:ilvl="0" w:tplc="3ABED78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2"/>
        <w:szCs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BC3CD4">
      <w:start w:val="1"/>
      <w:numFmt w:val="bullet"/>
      <w:lvlText w:val="-"/>
      <w:lvlJc w:val="left"/>
      <w:pPr>
        <w:ind w:left="2160" w:hanging="360"/>
      </w:pPr>
      <w:rPr>
        <w:rFonts w:ascii="Sylfaen" w:hAnsi="Sylfaen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61B82B31"/>
    <w:multiLevelType w:val="hybridMultilevel"/>
    <w:tmpl w:val="6756A7F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F2A09FF0">
      <w:start w:val="1"/>
      <w:numFmt w:val="decimal"/>
      <w:lvlText w:val="%4)"/>
      <w:lvlJc w:val="left"/>
      <w:pPr>
        <w:ind w:left="3600" w:hanging="360"/>
      </w:pPr>
      <w:rPr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9" w15:restartNumberingAfterBreak="0">
    <w:nsid w:val="6469580D"/>
    <w:multiLevelType w:val="hybridMultilevel"/>
    <w:tmpl w:val="0C92A43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0" w15:restartNumberingAfterBreak="0">
    <w:nsid w:val="6B2E086A"/>
    <w:multiLevelType w:val="hybridMultilevel"/>
    <w:tmpl w:val="177C5FCE"/>
    <w:lvl w:ilvl="0" w:tplc="CD5CDE96">
      <w:start w:val="1"/>
      <w:numFmt w:val="decimal"/>
      <w:lvlText w:val="14.9.2.%1."/>
      <w:lvlJc w:val="left"/>
      <w:pPr>
        <w:ind w:left="2393" w:hanging="360"/>
      </w:pPr>
      <w:rPr>
        <w:rFonts w:hint="default"/>
      </w:rPr>
    </w:lvl>
    <w:lvl w:ilvl="1" w:tplc="5B6CC4F8">
      <w:start w:val="1"/>
      <w:numFmt w:val="decimal"/>
      <w:lvlText w:val="14.9.2.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6C4C72A5"/>
    <w:multiLevelType w:val="hybridMultilevel"/>
    <w:tmpl w:val="02C8FEB6"/>
    <w:lvl w:ilvl="0" w:tplc="E8B8A246">
      <w:start w:val="1"/>
      <w:numFmt w:val="decimal"/>
      <w:lvlText w:val="5.4.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FB54821"/>
    <w:multiLevelType w:val="multilevel"/>
    <w:tmpl w:val="8B0480D2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18.%2"/>
      <w:lvlJc w:val="left"/>
      <w:pPr>
        <w:ind w:left="1080" w:hanging="720"/>
      </w:pPr>
      <w:rPr>
        <w:rFonts w:ascii="Arial" w:hAnsi="Arial" w:cs="Arial" w:hint="default"/>
        <w:b w:val="0"/>
        <w:i w:val="0"/>
        <w:strike w:val="0"/>
        <w:color w:val="auto"/>
        <w:sz w:val="22"/>
        <w:szCs w:val="2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eastAsia="Times New Roman" w:hint="default"/>
      </w:rPr>
    </w:lvl>
  </w:abstractNum>
  <w:abstractNum w:abstractNumId="123" w15:restartNumberingAfterBreak="0">
    <w:nsid w:val="6FFF668D"/>
    <w:multiLevelType w:val="multilevel"/>
    <w:tmpl w:val="E9D634C2"/>
    <w:lvl w:ilvl="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lvlText w:val="17.%2."/>
      <w:lvlJc w:val="left"/>
      <w:pPr>
        <w:ind w:left="1500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32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4" w15:restartNumberingAfterBreak="0">
    <w:nsid w:val="725C71F3"/>
    <w:multiLevelType w:val="hybridMultilevel"/>
    <w:tmpl w:val="80084490"/>
    <w:name w:val="WW8Num3933"/>
    <w:lvl w:ilvl="0" w:tplc="2200C40E">
      <w:start w:val="6"/>
      <w:numFmt w:val="decimal"/>
      <w:lvlText w:val="6.10.%1"/>
      <w:lvlJc w:val="left"/>
      <w:pPr>
        <w:ind w:left="360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733F7609"/>
    <w:multiLevelType w:val="hybridMultilevel"/>
    <w:tmpl w:val="EC66856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6" w15:restartNumberingAfterBreak="0">
    <w:nsid w:val="73844DF4"/>
    <w:multiLevelType w:val="multilevel"/>
    <w:tmpl w:val="AEB62ECE"/>
    <w:name w:val="WW8Num212"/>
    <w:lvl w:ilvl="0">
      <w:start w:val="17"/>
      <w:numFmt w:val="decimal"/>
      <w:lvlText w:val="%1"/>
      <w:lvlJc w:val="left"/>
      <w:pPr>
        <w:ind w:left="590" w:hanging="590"/>
      </w:pPr>
      <w:rPr>
        <w:rFonts w:ascii="Arial" w:hAnsi="Arial" w:cs="Arial" w:hint="default"/>
      </w:rPr>
    </w:lvl>
    <w:lvl w:ilvl="1">
      <w:start w:val="10"/>
      <w:numFmt w:val="decimal"/>
      <w:lvlText w:val="%1.%2"/>
      <w:lvlJc w:val="left"/>
      <w:pPr>
        <w:ind w:left="950" w:hanging="590"/>
      </w:pPr>
      <w:rPr>
        <w:rFonts w:ascii="Arial" w:hAnsi="Arial" w:cs="Arial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Arial" w:hAnsi="Arial" w:cs="Arial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Arial" w:hAnsi="Arial" w:cs="Arial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Arial" w:hAnsi="Arial" w:cs="Arial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Arial" w:hAnsi="Arial" w:cs="Arial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Arial" w:hAnsi="Arial" w:cs="Arial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Arial" w:hAnsi="Arial" w:cs="Arial" w:hint="default"/>
      </w:rPr>
    </w:lvl>
  </w:abstractNum>
  <w:abstractNum w:abstractNumId="127" w15:restartNumberingAfterBreak="0">
    <w:nsid w:val="74F352FB"/>
    <w:multiLevelType w:val="hybridMultilevel"/>
    <w:tmpl w:val="77B61F64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8" w15:restartNumberingAfterBreak="0">
    <w:nsid w:val="75EF3345"/>
    <w:multiLevelType w:val="hybridMultilevel"/>
    <w:tmpl w:val="4A76E12A"/>
    <w:lvl w:ilvl="0" w:tplc="04150017">
      <w:start w:val="1"/>
      <w:numFmt w:val="lowerLetter"/>
      <w:lvlText w:val="%1)"/>
      <w:lvlJc w:val="left"/>
      <w:pPr>
        <w:ind w:left="1512" w:hanging="360"/>
      </w:pPr>
      <w:rPr>
        <w:rFonts w:hint="default"/>
        <w:color w:val="auto"/>
      </w:rPr>
    </w:lvl>
    <w:lvl w:ilvl="1" w:tplc="04150003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129" w15:restartNumberingAfterBreak="0">
    <w:nsid w:val="779A28CF"/>
    <w:multiLevelType w:val="hybridMultilevel"/>
    <w:tmpl w:val="921CE5E4"/>
    <w:lvl w:ilvl="0" w:tplc="212C1EF0">
      <w:start w:val="1"/>
      <w:numFmt w:val="decimal"/>
      <w:lvlText w:val="%1)"/>
      <w:lvlJc w:val="left"/>
      <w:pPr>
        <w:ind w:left="1068" w:hanging="360"/>
      </w:pPr>
      <w:rPr>
        <w:rFonts w:ascii="Arial" w:hAnsi="Arial" w:cs="Verdana" w:hint="default"/>
        <w:b w:val="0"/>
        <w:i w:val="0"/>
        <w:color w:val="auto"/>
        <w:sz w:val="22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0" w15:restartNumberingAfterBreak="0">
    <w:nsid w:val="788C624E"/>
    <w:multiLevelType w:val="hybridMultilevel"/>
    <w:tmpl w:val="F320BA02"/>
    <w:lvl w:ilvl="0" w:tplc="3F02BE4A">
      <w:start w:val="1"/>
      <w:numFmt w:val="decimal"/>
      <w:lvlText w:val="%1)"/>
      <w:lvlJc w:val="left"/>
      <w:pPr>
        <w:ind w:left="1080" w:hanging="360"/>
      </w:pPr>
      <w:rPr>
        <w:rFonts w:ascii="Arial" w:eastAsia="Times New Roman" w:hAnsi="Arial" w:cs="Arial"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1" w15:restartNumberingAfterBreak="0">
    <w:nsid w:val="789A6BF3"/>
    <w:multiLevelType w:val="multilevel"/>
    <w:tmpl w:val="D18C69E8"/>
    <w:lvl w:ilvl="0">
      <w:start w:val="9"/>
      <w:numFmt w:val="decimal"/>
      <w:lvlText w:val="%1."/>
      <w:lvlJc w:val="left"/>
      <w:pPr>
        <w:ind w:left="530" w:hanging="530"/>
      </w:pPr>
      <w:rPr>
        <w:rFonts w:hint="default"/>
        <w:b/>
        <w:color w:val="000000"/>
      </w:rPr>
    </w:lvl>
    <w:lvl w:ilvl="1">
      <w:start w:val="1"/>
      <w:numFmt w:val="decimal"/>
      <w:lvlText w:val="8.%2"/>
      <w:lvlJc w:val="left"/>
      <w:pPr>
        <w:ind w:left="720" w:hanging="720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  <w:num w:numId="2">
    <w:abstractNumId w:val="10"/>
  </w:num>
  <w:num w:numId="3">
    <w:abstractNumId w:val="25"/>
  </w:num>
  <w:num w:numId="4">
    <w:abstractNumId w:val="28"/>
  </w:num>
  <w:num w:numId="5">
    <w:abstractNumId w:val="33"/>
  </w:num>
  <w:num w:numId="6">
    <w:abstractNumId w:val="38"/>
  </w:num>
  <w:num w:numId="7">
    <w:abstractNumId w:val="39"/>
  </w:num>
  <w:num w:numId="8">
    <w:abstractNumId w:val="43"/>
  </w:num>
  <w:num w:numId="9">
    <w:abstractNumId w:val="116"/>
  </w:num>
  <w:num w:numId="10">
    <w:abstractNumId w:val="58"/>
  </w:num>
  <w:num w:numId="11">
    <w:abstractNumId w:val="66"/>
  </w:num>
  <w:num w:numId="12">
    <w:abstractNumId w:val="97"/>
  </w:num>
  <w:num w:numId="13">
    <w:abstractNumId w:val="72"/>
  </w:num>
  <w:num w:numId="14">
    <w:abstractNumId w:val="118"/>
  </w:num>
  <w:num w:numId="15">
    <w:abstractNumId w:val="90"/>
  </w:num>
  <w:num w:numId="16">
    <w:abstractNumId w:val="131"/>
  </w:num>
  <w:num w:numId="17">
    <w:abstractNumId w:val="56"/>
  </w:num>
  <w:num w:numId="18">
    <w:abstractNumId w:val="70"/>
  </w:num>
  <w:num w:numId="19">
    <w:abstractNumId w:val="92"/>
  </w:num>
  <w:num w:numId="20">
    <w:abstractNumId w:val="87"/>
  </w:num>
  <w:num w:numId="21">
    <w:abstractNumId w:val="67"/>
  </w:num>
  <w:num w:numId="22">
    <w:abstractNumId w:val="62"/>
  </w:num>
  <w:num w:numId="23">
    <w:abstractNumId w:val="81"/>
  </w:num>
  <w:num w:numId="24">
    <w:abstractNumId w:val="57"/>
  </w:num>
  <w:num w:numId="25">
    <w:abstractNumId w:val="130"/>
  </w:num>
  <w:num w:numId="26">
    <w:abstractNumId w:val="73"/>
  </w:num>
  <w:num w:numId="27">
    <w:abstractNumId w:val="85"/>
  </w:num>
  <w:num w:numId="28">
    <w:abstractNumId w:val="94"/>
  </w:num>
  <w:num w:numId="29">
    <w:abstractNumId w:val="94"/>
    <w:lvlOverride w:ilvl="0">
      <w:lvl w:ilvl="0">
        <w:start w:val="5"/>
        <w:numFmt w:val="decimal"/>
        <w:lvlText w:val="%1)"/>
        <w:legacy w:legacy="1" w:legacySpace="0" w:legacyIndent="408"/>
        <w:lvlJc w:val="left"/>
        <w:rPr>
          <w:rFonts w:ascii="Arial" w:hAnsi="Arial" w:cs="Arial" w:hint="default"/>
        </w:rPr>
      </w:lvl>
    </w:lvlOverride>
  </w:num>
  <w:num w:numId="30">
    <w:abstractNumId w:val="68"/>
  </w:num>
  <w:num w:numId="31">
    <w:abstractNumId w:val="109"/>
  </w:num>
  <w:num w:numId="32">
    <w:abstractNumId w:val="122"/>
  </w:num>
  <w:num w:numId="33">
    <w:abstractNumId w:val="83"/>
  </w:num>
  <w:num w:numId="34">
    <w:abstractNumId w:val="102"/>
  </w:num>
  <w:num w:numId="35">
    <w:abstractNumId w:val="111"/>
  </w:num>
  <w:num w:numId="36">
    <w:abstractNumId w:val="95"/>
  </w:num>
  <w:num w:numId="37">
    <w:abstractNumId w:val="98"/>
  </w:num>
  <w:num w:numId="38">
    <w:abstractNumId w:val="129"/>
  </w:num>
  <w:num w:numId="39">
    <w:abstractNumId w:val="100"/>
  </w:num>
  <w:num w:numId="40">
    <w:abstractNumId w:val="74"/>
  </w:num>
  <w:num w:numId="41">
    <w:abstractNumId w:val="63"/>
  </w:num>
  <w:num w:numId="42">
    <w:abstractNumId w:val="106"/>
  </w:num>
  <w:num w:numId="43">
    <w:abstractNumId w:val="80"/>
  </w:num>
  <w:num w:numId="44">
    <w:abstractNumId w:val="60"/>
  </w:num>
  <w:num w:numId="45">
    <w:abstractNumId w:val="59"/>
  </w:num>
  <w:num w:numId="46">
    <w:abstractNumId w:val="117"/>
  </w:num>
  <w:num w:numId="47">
    <w:abstractNumId w:val="105"/>
  </w:num>
  <w:num w:numId="48">
    <w:abstractNumId w:val="82"/>
  </w:num>
  <w:num w:numId="49">
    <w:abstractNumId w:val="88"/>
  </w:num>
  <w:num w:numId="50">
    <w:abstractNumId w:val="127"/>
  </w:num>
  <w:num w:numId="51">
    <w:abstractNumId w:val="65"/>
  </w:num>
  <w:num w:numId="52">
    <w:abstractNumId w:val="104"/>
  </w:num>
  <w:num w:numId="53">
    <w:abstractNumId w:val="125"/>
  </w:num>
  <w:num w:numId="54">
    <w:abstractNumId w:val="115"/>
  </w:num>
  <w:num w:numId="55">
    <w:abstractNumId w:val="110"/>
  </w:num>
  <w:num w:numId="56">
    <w:abstractNumId w:val="128"/>
  </w:num>
  <w:num w:numId="57">
    <w:abstractNumId w:val="69"/>
  </w:num>
  <w:num w:numId="58">
    <w:abstractNumId w:val="123"/>
  </w:num>
  <w:num w:numId="59">
    <w:abstractNumId w:val="101"/>
  </w:num>
  <w:num w:numId="60">
    <w:abstractNumId w:val="86"/>
  </w:num>
  <w:num w:numId="61">
    <w:abstractNumId w:val="75"/>
  </w:num>
  <w:num w:numId="62">
    <w:abstractNumId w:val="76"/>
  </w:num>
  <w:num w:numId="63">
    <w:abstractNumId w:val="79"/>
  </w:num>
  <w:num w:numId="64">
    <w:abstractNumId w:val="113"/>
  </w:num>
  <w:num w:numId="65">
    <w:abstractNumId w:val="84"/>
  </w:num>
  <w:num w:numId="66">
    <w:abstractNumId w:val="35"/>
  </w:num>
  <w:num w:numId="67">
    <w:abstractNumId w:val="121"/>
  </w:num>
  <w:num w:numId="68">
    <w:abstractNumId w:val="91"/>
  </w:num>
  <w:num w:numId="69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119"/>
  </w:num>
  <w:num w:numId="71">
    <w:abstractNumId w:val="64"/>
  </w:num>
  <w:num w:numId="72">
    <w:abstractNumId w:val="61"/>
  </w:num>
  <w:num w:numId="73">
    <w:abstractNumId w:val="114"/>
  </w:num>
  <w:num w:numId="74">
    <w:abstractNumId w:val="107"/>
  </w:num>
  <w:num w:numId="75">
    <w:abstractNumId w:val="120"/>
  </w:num>
  <w:num w:numId="76">
    <w:abstractNumId w:val="103"/>
  </w:num>
  <w:num w:numId="77">
    <w:abstractNumId w:val="89"/>
  </w:num>
  <w:num w:numId="78">
    <w:abstractNumId w:val="93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012"/>
    <w:rsid w:val="000036C5"/>
    <w:rsid w:val="00004A75"/>
    <w:rsid w:val="00005621"/>
    <w:rsid w:val="000112FA"/>
    <w:rsid w:val="000136A7"/>
    <w:rsid w:val="00016C75"/>
    <w:rsid w:val="00024874"/>
    <w:rsid w:val="00024DC6"/>
    <w:rsid w:val="000266BE"/>
    <w:rsid w:val="00026F0C"/>
    <w:rsid w:val="00030307"/>
    <w:rsid w:val="00031073"/>
    <w:rsid w:val="00031CCF"/>
    <w:rsid w:val="0003360C"/>
    <w:rsid w:val="0003623F"/>
    <w:rsid w:val="000363FF"/>
    <w:rsid w:val="0003753A"/>
    <w:rsid w:val="00037FD4"/>
    <w:rsid w:val="00040017"/>
    <w:rsid w:val="000413F5"/>
    <w:rsid w:val="0005118B"/>
    <w:rsid w:val="000532BD"/>
    <w:rsid w:val="00053330"/>
    <w:rsid w:val="00055E97"/>
    <w:rsid w:val="00056709"/>
    <w:rsid w:val="000611BB"/>
    <w:rsid w:val="00063B01"/>
    <w:rsid w:val="0006508E"/>
    <w:rsid w:val="000717E8"/>
    <w:rsid w:val="00075967"/>
    <w:rsid w:val="00086C38"/>
    <w:rsid w:val="000912CE"/>
    <w:rsid w:val="000A04A2"/>
    <w:rsid w:val="000A0A97"/>
    <w:rsid w:val="000A2630"/>
    <w:rsid w:val="000A521F"/>
    <w:rsid w:val="000A7AAC"/>
    <w:rsid w:val="000B1C64"/>
    <w:rsid w:val="000D60E1"/>
    <w:rsid w:val="000D6732"/>
    <w:rsid w:val="000D6AFC"/>
    <w:rsid w:val="000E4B8A"/>
    <w:rsid w:val="000E55D2"/>
    <w:rsid w:val="000F1AC9"/>
    <w:rsid w:val="000F2818"/>
    <w:rsid w:val="000F6D60"/>
    <w:rsid w:val="00100FCF"/>
    <w:rsid w:val="00106F7E"/>
    <w:rsid w:val="00107429"/>
    <w:rsid w:val="00111256"/>
    <w:rsid w:val="00120E13"/>
    <w:rsid w:val="00127E8A"/>
    <w:rsid w:val="001337DC"/>
    <w:rsid w:val="0013441A"/>
    <w:rsid w:val="00136E03"/>
    <w:rsid w:val="001446CD"/>
    <w:rsid w:val="00146F25"/>
    <w:rsid w:val="00147EDD"/>
    <w:rsid w:val="00161F50"/>
    <w:rsid w:val="00170099"/>
    <w:rsid w:val="0017366D"/>
    <w:rsid w:val="0017572D"/>
    <w:rsid w:val="001769B5"/>
    <w:rsid w:val="001771C2"/>
    <w:rsid w:val="00184052"/>
    <w:rsid w:val="00184A44"/>
    <w:rsid w:val="00184FE4"/>
    <w:rsid w:val="001901AE"/>
    <w:rsid w:val="00191550"/>
    <w:rsid w:val="00193B49"/>
    <w:rsid w:val="00194FF8"/>
    <w:rsid w:val="001967CC"/>
    <w:rsid w:val="001A1EE5"/>
    <w:rsid w:val="001A2A51"/>
    <w:rsid w:val="001A3694"/>
    <w:rsid w:val="001A73FD"/>
    <w:rsid w:val="001B0D6B"/>
    <w:rsid w:val="001B2562"/>
    <w:rsid w:val="001B70C4"/>
    <w:rsid w:val="001B78FB"/>
    <w:rsid w:val="001C3A1E"/>
    <w:rsid w:val="001C535A"/>
    <w:rsid w:val="001C6E67"/>
    <w:rsid w:val="001D55B3"/>
    <w:rsid w:val="001D7490"/>
    <w:rsid w:val="001D7ABC"/>
    <w:rsid w:val="001E198D"/>
    <w:rsid w:val="001E1E9F"/>
    <w:rsid w:val="001E21F1"/>
    <w:rsid w:val="001F49BA"/>
    <w:rsid w:val="001F5602"/>
    <w:rsid w:val="001F7E5B"/>
    <w:rsid w:val="00201B17"/>
    <w:rsid w:val="002071A5"/>
    <w:rsid w:val="00210932"/>
    <w:rsid w:val="002131D6"/>
    <w:rsid w:val="00214B7D"/>
    <w:rsid w:val="00215344"/>
    <w:rsid w:val="002157C3"/>
    <w:rsid w:val="00215AFB"/>
    <w:rsid w:val="00216290"/>
    <w:rsid w:val="002215ED"/>
    <w:rsid w:val="00226B70"/>
    <w:rsid w:val="00231949"/>
    <w:rsid w:val="00232955"/>
    <w:rsid w:val="00233960"/>
    <w:rsid w:val="00234828"/>
    <w:rsid w:val="00235426"/>
    <w:rsid w:val="002372CD"/>
    <w:rsid w:val="00237760"/>
    <w:rsid w:val="00237C85"/>
    <w:rsid w:val="00250E95"/>
    <w:rsid w:val="00251023"/>
    <w:rsid w:val="00257688"/>
    <w:rsid w:val="00262962"/>
    <w:rsid w:val="00264AC0"/>
    <w:rsid w:val="002707A8"/>
    <w:rsid w:val="002716E2"/>
    <w:rsid w:val="00277866"/>
    <w:rsid w:val="00277C2C"/>
    <w:rsid w:val="00284A0E"/>
    <w:rsid w:val="0028594A"/>
    <w:rsid w:val="002905BB"/>
    <w:rsid w:val="002928DC"/>
    <w:rsid w:val="00292FA8"/>
    <w:rsid w:val="00297AF9"/>
    <w:rsid w:val="002A0D38"/>
    <w:rsid w:val="002A162F"/>
    <w:rsid w:val="002A5FBA"/>
    <w:rsid w:val="002A63E9"/>
    <w:rsid w:val="002B1845"/>
    <w:rsid w:val="002B478C"/>
    <w:rsid w:val="002C284D"/>
    <w:rsid w:val="002D4042"/>
    <w:rsid w:val="002D6AD5"/>
    <w:rsid w:val="002E4652"/>
    <w:rsid w:val="002F0957"/>
    <w:rsid w:val="002F19D3"/>
    <w:rsid w:val="002F3591"/>
    <w:rsid w:val="002F4732"/>
    <w:rsid w:val="00304E36"/>
    <w:rsid w:val="003060FB"/>
    <w:rsid w:val="00310322"/>
    <w:rsid w:val="003158F8"/>
    <w:rsid w:val="00320A58"/>
    <w:rsid w:val="00325879"/>
    <w:rsid w:val="0034427F"/>
    <w:rsid w:val="003459EF"/>
    <w:rsid w:val="00351BC0"/>
    <w:rsid w:val="003528F3"/>
    <w:rsid w:val="00353E6F"/>
    <w:rsid w:val="00355414"/>
    <w:rsid w:val="00360B05"/>
    <w:rsid w:val="00360B3F"/>
    <w:rsid w:val="0036399F"/>
    <w:rsid w:val="003639C8"/>
    <w:rsid w:val="00367205"/>
    <w:rsid w:val="00372CDC"/>
    <w:rsid w:val="003768BE"/>
    <w:rsid w:val="0037768E"/>
    <w:rsid w:val="003777EB"/>
    <w:rsid w:val="00382900"/>
    <w:rsid w:val="00384616"/>
    <w:rsid w:val="0038468D"/>
    <w:rsid w:val="00385FD0"/>
    <w:rsid w:val="00386D9D"/>
    <w:rsid w:val="0039248B"/>
    <w:rsid w:val="0039415A"/>
    <w:rsid w:val="00396250"/>
    <w:rsid w:val="003A156D"/>
    <w:rsid w:val="003A3A25"/>
    <w:rsid w:val="003A5395"/>
    <w:rsid w:val="003A6FF6"/>
    <w:rsid w:val="003B1634"/>
    <w:rsid w:val="003B2348"/>
    <w:rsid w:val="003C093F"/>
    <w:rsid w:val="003C2FFB"/>
    <w:rsid w:val="003C62FE"/>
    <w:rsid w:val="003C649C"/>
    <w:rsid w:val="003D0853"/>
    <w:rsid w:val="003D2846"/>
    <w:rsid w:val="003E2DD2"/>
    <w:rsid w:val="003E3770"/>
    <w:rsid w:val="003E551F"/>
    <w:rsid w:val="003F2E60"/>
    <w:rsid w:val="003F3ADB"/>
    <w:rsid w:val="003F6FA2"/>
    <w:rsid w:val="003F7A23"/>
    <w:rsid w:val="00401B5C"/>
    <w:rsid w:val="004027E7"/>
    <w:rsid w:val="004028C8"/>
    <w:rsid w:val="00403C3B"/>
    <w:rsid w:val="00404340"/>
    <w:rsid w:val="00411B3D"/>
    <w:rsid w:val="00411D4D"/>
    <w:rsid w:val="004128B0"/>
    <w:rsid w:val="00412BE7"/>
    <w:rsid w:val="00416D8A"/>
    <w:rsid w:val="0042129C"/>
    <w:rsid w:val="00421A00"/>
    <w:rsid w:val="004228FA"/>
    <w:rsid w:val="004267D5"/>
    <w:rsid w:val="00432B84"/>
    <w:rsid w:val="00436206"/>
    <w:rsid w:val="00436FA6"/>
    <w:rsid w:val="00441475"/>
    <w:rsid w:val="004441F4"/>
    <w:rsid w:val="004472AA"/>
    <w:rsid w:val="00447C46"/>
    <w:rsid w:val="0045052D"/>
    <w:rsid w:val="00454C7F"/>
    <w:rsid w:val="00461033"/>
    <w:rsid w:val="0046470A"/>
    <w:rsid w:val="00465522"/>
    <w:rsid w:val="004712B2"/>
    <w:rsid w:val="00476261"/>
    <w:rsid w:val="004820CE"/>
    <w:rsid w:val="004854A5"/>
    <w:rsid w:val="004856B6"/>
    <w:rsid w:val="0048640F"/>
    <w:rsid w:val="0049239D"/>
    <w:rsid w:val="00493976"/>
    <w:rsid w:val="00494535"/>
    <w:rsid w:val="00495DC0"/>
    <w:rsid w:val="00497470"/>
    <w:rsid w:val="004A371E"/>
    <w:rsid w:val="004C0748"/>
    <w:rsid w:val="004C21AF"/>
    <w:rsid w:val="004C21C5"/>
    <w:rsid w:val="004C3B1C"/>
    <w:rsid w:val="004C48C3"/>
    <w:rsid w:val="004C6A81"/>
    <w:rsid w:val="004D1B5B"/>
    <w:rsid w:val="004D37D1"/>
    <w:rsid w:val="004D3950"/>
    <w:rsid w:val="004E207E"/>
    <w:rsid w:val="004E2BC8"/>
    <w:rsid w:val="004E31EB"/>
    <w:rsid w:val="004F0461"/>
    <w:rsid w:val="005018A3"/>
    <w:rsid w:val="00506416"/>
    <w:rsid w:val="00506E06"/>
    <w:rsid w:val="005158C2"/>
    <w:rsid w:val="0051652A"/>
    <w:rsid w:val="005174DA"/>
    <w:rsid w:val="00517E3E"/>
    <w:rsid w:val="00526756"/>
    <w:rsid w:val="00530253"/>
    <w:rsid w:val="00530BDF"/>
    <w:rsid w:val="0053299B"/>
    <w:rsid w:val="00533325"/>
    <w:rsid w:val="0053397B"/>
    <w:rsid w:val="005443A4"/>
    <w:rsid w:val="0054483D"/>
    <w:rsid w:val="0055047B"/>
    <w:rsid w:val="005551D9"/>
    <w:rsid w:val="0056043E"/>
    <w:rsid w:val="00561DD7"/>
    <w:rsid w:val="00563123"/>
    <w:rsid w:val="00564274"/>
    <w:rsid w:val="005664F8"/>
    <w:rsid w:val="0057638D"/>
    <w:rsid w:val="00580B74"/>
    <w:rsid w:val="00585621"/>
    <w:rsid w:val="00596961"/>
    <w:rsid w:val="005A4976"/>
    <w:rsid w:val="005A510D"/>
    <w:rsid w:val="005B05A0"/>
    <w:rsid w:val="005B35FE"/>
    <w:rsid w:val="005B3C0F"/>
    <w:rsid w:val="005B50F5"/>
    <w:rsid w:val="005B658E"/>
    <w:rsid w:val="005B7A22"/>
    <w:rsid w:val="005C415F"/>
    <w:rsid w:val="005C5210"/>
    <w:rsid w:val="005C5AFA"/>
    <w:rsid w:val="005C5C9F"/>
    <w:rsid w:val="005C679F"/>
    <w:rsid w:val="005C77E6"/>
    <w:rsid w:val="005D16BB"/>
    <w:rsid w:val="005D6383"/>
    <w:rsid w:val="005E10ED"/>
    <w:rsid w:val="005E1B4A"/>
    <w:rsid w:val="005E2569"/>
    <w:rsid w:val="005E4453"/>
    <w:rsid w:val="005E6B11"/>
    <w:rsid w:val="005E74FF"/>
    <w:rsid w:val="005F09F3"/>
    <w:rsid w:val="005F1CA4"/>
    <w:rsid w:val="00601092"/>
    <w:rsid w:val="00605EB3"/>
    <w:rsid w:val="0061358E"/>
    <w:rsid w:val="006144AB"/>
    <w:rsid w:val="0061489F"/>
    <w:rsid w:val="00627FA9"/>
    <w:rsid w:val="0063301B"/>
    <w:rsid w:val="0063380C"/>
    <w:rsid w:val="006402C7"/>
    <w:rsid w:val="00641813"/>
    <w:rsid w:val="00642EA4"/>
    <w:rsid w:val="00644C04"/>
    <w:rsid w:val="00644ECC"/>
    <w:rsid w:val="006466B1"/>
    <w:rsid w:val="006535EE"/>
    <w:rsid w:val="00655E77"/>
    <w:rsid w:val="00656336"/>
    <w:rsid w:val="00660B30"/>
    <w:rsid w:val="00662E8B"/>
    <w:rsid w:val="00663199"/>
    <w:rsid w:val="00667EAD"/>
    <w:rsid w:val="00673F57"/>
    <w:rsid w:val="0067549A"/>
    <w:rsid w:val="006828E7"/>
    <w:rsid w:val="0068368D"/>
    <w:rsid w:val="00687549"/>
    <w:rsid w:val="006930A3"/>
    <w:rsid w:val="0069440D"/>
    <w:rsid w:val="006957B7"/>
    <w:rsid w:val="006977AC"/>
    <w:rsid w:val="006A1B9D"/>
    <w:rsid w:val="006A2730"/>
    <w:rsid w:val="006A7DCC"/>
    <w:rsid w:val="006B3EA7"/>
    <w:rsid w:val="006C017F"/>
    <w:rsid w:val="006C0264"/>
    <w:rsid w:val="006C17B1"/>
    <w:rsid w:val="006C2791"/>
    <w:rsid w:val="006C40C9"/>
    <w:rsid w:val="006D2030"/>
    <w:rsid w:val="006D61C8"/>
    <w:rsid w:val="006D7119"/>
    <w:rsid w:val="006E0270"/>
    <w:rsid w:val="006E191E"/>
    <w:rsid w:val="006E3475"/>
    <w:rsid w:val="006E5DE9"/>
    <w:rsid w:val="006E70C8"/>
    <w:rsid w:val="006F009E"/>
    <w:rsid w:val="006F087C"/>
    <w:rsid w:val="006F100C"/>
    <w:rsid w:val="006F399E"/>
    <w:rsid w:val="006F53C9"/>
    <w:rsid w:val="006F73DF"/>
    <w:rsid w:val="0070041F"/>
    <w:rsid w:val="007013C1"/>
    <w:rsid w:val="007028CE"/>
    <w:rsid w:val="00702DE9"/>
    <w:rsid w:val="00705A88"/>
    <w:rsid w:val="00705C38"/>
    <w:rsid w:val="00706532"/>
    <w:rsid w:val="00706FE6"/>
    <w:rsid w:val="00733496"/>
    <w:rsid w:val="00735241"/>
    <w:rsid w:val="0074061F"/>
    <w:rsid w:val="007421A7"/>
    <w:rsid w:val="007439F1"/>
    <w:rsid w:val="00744043"/>
    <w:rsid w:val="00744061"/>
    <w:rsid w:val="0075224F"/>
    <w:rsid w:val="00753C88"/>
    <w:rsid w:val="007558EC"/>
    <w:rsid w:val="00756EEF"/>
    <w:rsid w:val="00760BB8"/>
    <w:rsid w:val="0076410E"/>
    <w:rsid w:val="00767089"/>
    <w:rsid w:val="00767909"/>
    <w:rsid w:val="00767C1C"/>
    <w:rsid w:val="00776DB0"/>
    <w:rsid w:val="00777089"/>
    <w:rsid w:val="0078041A"/>
    <w:rsid w:val="00781C57"/>
    <w:rsid w:val="0078490F"/>
    <w:rsid w:val="00784D3C"/>
    <w:rsid w:val="007A24E3"/>
    <w:rsid w:val="007A39D5"/>
    <w:rsid w:val="007A3AA5"/>
    <w:rsid w:val="007B1812"/>
    <w:rsid w:val="007B23C6"/>
    <w:rsid w:val="007B5818"/>
    <w:rsid w:val="007B59B7"/>
    <w:rsid w:val="007C0E26"/>
    <w:rsid w:val="007C112F"/>
    <w:rsid w:val="007C23E5"/>
    <w:rsid w:val="007C5DA6"/>
    <w:rsid w:val="007D02BD"/>
    <w:rsid w:val="007D3263"/>
    <w:rsid w:val="007D4759"/>
    <w:rsid w:val="007D7EA1"/>
    <w:rsid w:val="007E2268"/>
    <w:rsid w:val="007E2467"/>
    <w:rsid w:val="007E2C09"/>
    <w:rsid w:val="007E4012"/>
    <w:rsid w:val="007E4CE9"/>
    <w:rsid w:val="007F0476"/>
    <w:rsid w:val="007F0C6E"/>
    <w:rsid w:val="007F3376"/>
    <w:rsid w:val="007F3506"/>
    <w:rsid w:val="007F4666"/>
    <w:rsid w:val="007F679D"/>
    <w:rsid w:val="007F7BA4"/>
    <w:rsid w:val="008029B4"/>
    <w:rsid w:val="00806828"/>
    <w:rsid w:val="008104B1"/>
    <w:rsid w:val="008115FB"/>
    <w:rsid w:val="0081539B"/>
    <w:rsid w:val="00816C44"/>
    <w:rsid w:val="008217FC"/>
    <w:rsid w:val="00837463"/>
    <w:rsid w:val="008428A1"/>
    <w:rsid w:val="008436A4"/>
    <w:rsid w:val="00844556"/>
    <w:rsid w:val="00845816"/>
    <w:rsid w:val="00850294"/>
    <w:rsid w:val="00852A81"/>
    <w:rsid w:val="008642CD"/>
    <w:rsid w:val="00866078"/>
    <w:rsid w:val="008673C9"/>
    <w:rsid w:val="008706BC"/>
    <w:rsid w:val="00871D6A"/>
    <w:rsid w:val="008744C9"/>
    <w:rsid w:val="0087578C"/>
    <w:rsid w:val="00876433"/>
    <w:rsid w:val="00880A3A"/>
    <w:rsid w:val="008813CA"/>
    <w:rsid w:val="00882C61"/>
    <w:rsid w:val="008838B4"/>
    <w:rsid w:val="008857A2"/>
    <w:rsid w:val="008860CC"/>
    <w:rsid w:val="00887AB1"/>
    <w:rsid w:val="00890D49"/>
    <w:rsid w:val="00892B86"/>
    <w:rsid w:val="00894237"/>
    <w:rsid w:val="0089519A"/>
    <w:rsid w:val="00897A59"/>
    <w:rsid w:val="008A51B6"/>
    <w:rsid w:val="008A6831"/>
    <w:rsid w:val="008B062D"/>
    <w:rsid w:val="008B49FA"/>
    <w:rsid w:val="008B7A29"/>
    <w:rsid w:val="008B7E2D"/>
    <w:rsid w:val="008B7E8F"/>
    <w:rsid w:val="008C09FB"/>
    <w:rsid w:val="008C2575"/>
    <w:rsid w:val="008C2CC8"/>
    <w:rsid w:val="008C6164"/>
    <w:rsid w:val="008D2398"/>
    <w:rsid w:val="008E3931"/>
    <w:rsid w:val="008E3E83"/>
    <w:rsid w:val="008E6180"/>
    <w:rsid w:val="008F35A2"/>
    <w:rsid w:val="008F565F"/>
    <w:rsid w:val="00902A2B"/>
    <w:rsid w:val="00903642"/>
    <w:rsid w:val="00907DC7"/>
    <w:rsid w:val="009170EC"/>
    <w:rsid w:val="00917470"/>
    <w:rsid w:val="009177CA"/>
    <w:rsid w:val="009254DD"/>
    <w:rsid w:val="00925DC5"/>
    <w:rsid w:val="00926409"/>
    <w:rsid w:val="00927C03"/>
    <w:rsid w:val="00930F50"/>
    <w:rsid w:val="00931298"/>
    <w:rsid w:val="009318CC"/>
    <w:rsid w:val="009347AB"/>
    <w:rsid w:val="00940EC5"/>
    <w:rsid w:val="009466FD"/>
    <w:rsid w:val="0094679A"/>
    <w:rsid w:val="0095090A"/>
    <w:rsid w:val="0096332A"/>
    <w:rsid w:val="00963BBE"/>
    <w:rsid w:val="00964DCA"/>
    <w:rsid w:val="00967B15"/>
    <w:rsid w:val="009717BD"/>
    <w:rsid w:val="009728D6"/>
    <w:rsid w:val="00972BBE"/>
    <w:rsid w:val="0097465F"/>
    <w:rsid w:val="00976DD6"/>
    <w:rsid w:val="0098098C"/>
    <w:rsid w:val="009A27D5"/>
    <w:rsid w:val="009A3F42"/>
    <w:rsid w:val="009A449D"/>
    <w:rsid w:val="009A4B07"/>
    <w:rsid w:val="009A4EB3"/>
    <w:rsid w:val="009A5AFB"/>
    <w:rsid w:val="009A5AFF"/>
    <w:rsid w:val="009A6CF6"/>
    <w:rsid w:val="009B32ED"/>
    <w:rsid w:val="009B655D"/>
    <w:rsid w:val="009C0029"/>
    <w:rsid w:val="009C2FAF"/>
    <w:rsid w:val="009C66B4"/>
    <w:rsid w:val="009C6F2B"/>
    <w:rsid w:val="009C7B3C"/>
    <w:rsid w:val="009D0712"/>
    <w:rsid w:val="009D1C2B"/>
    <w:rsid w:val="009D28A7"/>
    <w:rsid w:val="009D2FFB"/>
    <w:rsid w:val="009E300B"/>
    <w:rsid w:val="009E33D4"/>
    <w:rsid w:val="009E3B85"/>
    <w:rsid w:val="009E4130"/>
    <w:rsid w:val="009E4C1C"/>
    <w:rsid w:val="009E4E7A"/>
    <w:rsid w:val="009F2292"/>
    <w:rsid w:val="009F439A"/>
    <w:rsid w:val="00A053B6"/>
    <w:rsid w:val="00A06BDF"/>
    <w:rsid w:val="00A165A2"/>
    <w:rsid w:val="00A1686B"/>
    <w:rsid w:val="00A175A7"/>
    <w:rsid w:val="00A20682"/>
    <w:rsid w:val="00A21C14"/>
    <w:rsid w:val="00A24009"/>
    <w:rsid w:val="00A259C7"/>
    <w:rsid w:val="00A309B1"/>
    <w:rsid w:val="00A35AF9"/>
    <w:rsid w:val="00A36B85"/>
    <w:rsid w:val="00A44BEF"/>
    <w:rsid w:val="00A457C0"/>
    <w:rsid w:val="00A47411"/>
    <w:rsid w:val="00A50C18"/>
    <w:rsid w:val="00A52D8D"/>
    <w:rsid w:val="00A53461"/>
    <w:rsid w:val="00A6129A"/>
    <w:rsid w:val="00A6382E"/>
    <w:rsid w:val="00A63BDE"/>
    <w:rsid w:val="00A67B15"/>
    <w:rsid w:val="00A74337"/>
    <w:rsid w:val="00A7494A"/>
    <w:rsid w:val="00A76817"/>
    <w:rsid w:val="00A773CC"/>
    <w:rsid w:val="00A82E6E"/>
    <w:rsid w:val="00A84658"/>
    <w:rsid w:val="00A91ED5"/>
    <w:rsid w:val="00A93D14"/>
    <w:rsid w:val="00A943F1"/>
    <w:rsid w:val="00A957DA"/>
    <w:rsid w:val="00AA1138"/>
    <w:rsid w:val="00AA345C"/>
    <w:rsid w:val="00AA5D7E"/>
    <w:rsid w:val="00AA6D66"/>
    <w:rsid w:val="00AA6EC4"/>
    <w:rsid w:val="00AB179C"/>
    <w:rsid w:val="00AB1A94"/>
    <w:rsid w:val="00AB64E0"/>
    <w:rsid w:val="00AB6986"/>
    <w:rsid w:val="00AC4DD4"/>
    <w:rsid w:val="00AC5327"/>
    <w:rsid w:val="00AD5971"/>
    <w:rsid w:val="00AD5F10"/>
    <w:rsid w:val="00AD7EC5"/>
    <w:rsid w:val="00AE382E"/>
    <w:rsid w:val="00AF4032"/>
    <w:rsid w:val="00AF7CEF"/>
    <w:rsid w:val="00B003CD"/>
    <w:rsid w:val="00B03782"/>
    <w:rsid w:val="00B11C89"/>
    <w:rsid w:val="00B157EC"/>
    <w:rsid w:val="00B16D26"/>
    <w:rsid w:val="00B2019D"/>
    <w:rsid w:val="00B204A0"/>
    <w:rsid w:val="00B21FC8"/>
    <w:rsid w:val="00B2285C"/>
    <w:rsid w:val="00B23E91"/>
    <w:rsid w:val="00B275A0"/>
    <w:rsid w:val="00B32C79"/>
    <w:rsid w:val="00B33F06"/>
    <w:rsid w:val="00B37D9D"/>
    <w:rsid w:val="00B42795"/>
    <w:rsid w:val="00B4295C"/>
    <w:rsid w:val="00B43BFF"/>
    <w:rsid w:val="00B44DB8"/>
    <w:rsid w:val="00B5048C"/>
    <w:rsid w:val="00B53A1F"/>
    <w:rsid w:val="00B53D86"/>
    <w:rsid w:val="00B54FA2"/>
    <w:rsid w:val="00B5703E"/>
    <w:rsid w:val="00B61965"/>
    <w:rsid w:val="00B61AAC"/>
    <w:rsid w:val="00B61D0F"/>
    <w:rsid w:val="00B67C4B"/>
    <w:rsid w:val="00B67D76"/>
    <w:rsid w:val="00B727F2"/>
    <w:rsid w:val="00B73468"/>
    <w:rsid w:val="00B7787A"/>
    <w:rsid w:val="00B80A9C"/>
    <w:rsid w:val="00B83382"/>
    <w:rsid w:val="00B877A2"/>
    <w:rsid w:val="00B87A50"/>
    <w:rsid w:val="00B97F62"/>
    <w:rsid w:val="00BA0097"/>
    <w:rsid w:val="00BA47B8"/>
    <w:rsid w:val="00BB276D"/>
    <w:rsid w:val="00BB2C4E"/>
    <w:rsid w:val="00BB2FB9"/>
    <w:rsid w:val="00BB6F11"/>
    <w:rsid w:val="00BC2E6E"/>
    <w:rsid w:val="00BC39AD"/>
    <w:rsid w:val="00BC725E"/>
    <w:rsid w:val="00BD504F"/>
    <w:rsid w:val="00BD7251"/>
    <w:rsid w:val="00BE0B78"/>
    <w:rsid w:val="00BE0FA6"/>
    <w:rsid w:val="00BE6CDF"/>
    <w:rsid w:val="00BF0946"/>
    <w:rsid w:val="00BF158D"/>
    <w:rsid w:val="00BF6F17"/>
    <w:rsid w:val="00C0041A"/>
    <w:rsid w:val="00C05619"/>
    <w:rsid w:val="00C07CEC"/>
    <w:rsid w:val="00C13248"/>
    <w:rsid w:val="00C1468B"/>
    <w:rsid w:val="00C14B31"/>
    <w:rsid w:val="00C173EB"/>
    <w:rsid w:val="00C21BFA"/>
    <w:rsid w:val="00C2411C"/>
    <w:rsid w:val="00C322D2"/>
    <w:rsid w:val="00C3390D"/>
    <w:rsid w:val="00C35E50"/>
    <w:rsid w:val="00C4060F"/>
    <w:rsid w:val="00C41827"/>
    <w:rsid w:val="00C461D1"/>
    <w:rsid w:val="00C467C0"/>
    <w:rsid w:val="00C50DB1"/>
    <w:rsid w:val="00C521B3"/>
    <w:rsid w:val="00C54CB8"/>
    <w:rsid w:val="00C5543A"/>
    <w:rsid w:val="00C55F80"/>
    <w:rsid w:val="00C60572"/>
    <w:rsid w:val="00C657E8"/>
    <w:rsid w:val="00C76172"/>
    <w:rsid w:val="00C77A8A"/>
    <w:rsid w:val="00C8036E"/>
    <w:rsid w:val="00C82B81"/>
    <w:rsid w:val="00C83C65"/>
    <w:rsid w:val="00C90B7D"/>
    <w:rsid w:val="00C970B1"/>
    <w:rsid w:val="00CA0CCC"/>
    <w:rsid w:val="00CB63BE"/>
    <w:rsid w:val="00CB6EDC"/>
    <w:rsid w:val="00CC2448"/>
    <w:rsid w:val="00CC2C37"/>
    <w:rsid w:val="00CC598E"/>
    <w:rsid w:val="00CC623B"/>
    <w:rsid w:val="00CC6BCC"/>
    <w:rsid w:val="00CD116C"/>
    <w:rsid w:val="00CE0ADC"/>
    <w:rsid w:val="00CE2280"/>
    <w:rsid w:val="00CE231A"/>
    <w:rsid w:val="00CE257E"/>
    <w:rsid w:val="00CE25C1"/>
    <w:rsid w:val="00CE4A6F"/>
    <w:rsid w:val="00CF0600"/>
    <w:rsid w:val="00CF240D"/>
    <w:rsid w:val="00CF5D29"/>
    <w:rsid w:val="00D007AB"/>
    <w:rsid w:val="00D01043"/>
    <w:rsid w:val="00D018D7"/>
    <w:rsid w:val="00D04635"/>
    <w:rsid w:val="00D0567D"/>
    <w:rsid w:val="00D0740D"/>
    <w:rsid w:val="00D074C9"/>
    <w:rsid w:val="00D07583"/>
    <w:rsid w:val="00D11746"/>
    <w:rsid w:val="00D14660"/>
    <w:rsid w:val="00D17DE1"/>
    <w:rsid w:val="00D218B6"/>
    <w:rsid w:val="00D23826"/>
    <w:rsid w:val="00D23BA7"/>
    <w:rsid w:val="00D275FA"/>
    <w:rsid w:val="00D319C9"/>
    <w:rsid w:val="00D31BAE"/>
    <w:rsid w:val="00D36162"/>
    <w:rsid w:val="00D43D0B"/>
    <w:rsid w:val="00D4542E"/>
    <w:rsid w:val="00D46D37"/>
    <w:rsid w:val="00D51077"/>
    <w:rsid w:val="00D562EA"/>
    <w:rsid w:val="00D56DD6"/>
    <w:rsid w:val="00D57232"/>
    <w:rsid w:val="00D6275D"/>
    <w:rsid w:val="00D65644"/>
    <w:rsid w:val="00D659EF"/>
    <w:rsid w:val="00D6603E"/>
    <w:rsid w:val="00D662A1"/>
    <w:rsid w:val="00D7155C"/>
    <w:rsid w:val="00D71924"/>
    <w:rsid w:val="00D762D3"/>
    <w:rsid w:val="00D76BA1"/>
    <w:rsid w:val="00D771AC"/>
    <w:rsid w:val="00D84FF6"/>
    <w:rsid w:val="00D853DD"/>
    <w:rsid w:val="00D858F3"/>
    <w:rsid w:val="00D87B0F"/>
    <w:rsid w:val="00D91BC2"/>
    <w:rsid w:val="00D92EA0"/>
    <w:rsid w:val="00D9419B"/>
    <w:rsid w:val="00D94BB2"/>
    <w:rsid w:val="00DA0146"/>
    <w:rsid w:val="00DA59FB"/>
    <w:rsid w:val="00DB1A6A"/>
    <w:rsid w:val="00DB582D"/>
    <w:rsid w:val="00DB5F3E"/>
    <w:rsid w:val="00DB665C"/>
    <w:rsid w:val="00DC5C85"/>
    <w:rsid w:val="00DC5DBC"/>
    <w:rsid w:val="00DD008B"/>
    <w:rsid w:val="00DD28C8"/>
    <w:rsid w:val="00DD359B"/>
    <w:rsid w:val="00DD38B2"/>
    <w:rsid w:val="00DD7AD5"/>
    <w:rsid w:val="00DE21CB"/>
    <w:rsid w:val="00DE5E07"/>
    <w:rsid w:val="00DF5F76"/>
    <w:rsid w:val="00DF6023"/>
    <w:rsid w:val="00DF7195"/>
    <w:rsid w:val="00E1156F"/>
    <w:rsid w:val="00E16B5E"/>
    <w:rsid w:val="00E26630"/>
    <w:rsid w:val="00E410C7"/>
    <w:rsid w:val="00E433A1"/>
    <w:rsid w:val="00E4406B"/>
    <w:rsid w:val="00E5037E"/>
    <w:rsid w:val="00E53FFC"/>
    <w:rsid w:val="00E628F2"/>
    <w:rsid w:val="00E62D4A"/>
    <w:rsid w:val="00E635C0"/>
    <w:rsid w:val="00E70F5E"/>
    <w:rsid w:val="00E82AC1"/>
    <w:rsid w:val="00E84197"/>
    <w:rsid w:val="00E857AB"/>
    <w:rsid w:val="00E85AF5"/>
    <w:rsid w:val="00E92C0E"/>
    <w:rsid w:val="00E9333D"/>
    <w:rsid w:val="00E96302"/>
    <w:rsid w:val="00EA1D98"/>
    <w:rsid w:val="00EA2029"/>
    <w:rsid w:val="00EA4DAE"/>
    <w:rsid w:val="00EA5717"/>
    <w:rsid w:val="00EA629F"/>
    <w:rsid w:val="00EA6C48"/>
    <w:rsid w:val="00EA79D2"/>
    <w:rsid w:val="00EB1E90"/>
    <w:rsid w:val="00EB607E"/>
    <w:rsid w:val="00EC1295"/>
    <w:rsid w:val="00ED0144"/>
    <w:rsid w:val="00ED0785"/>
    <w:rsid w:val="00ED0DF0"/>
    <w:rsid w:val="00ED12D4"/>
    <w:rsid w:val="00ED210E"/>
    <w:rsid w:val="00ED5F59"/>
    <w:rsid w:val="00ED7353"/>
    <w:rsid w:val="00EE178C"/>
    <w:rsid w:val="00EE1875"/>
    <w:rsid w:val="00EE60FF"/>
    <w:rsid w:val="00EE6711"/>
    <w:rsid w:val="00EF233F"/>
    <w:rsid w:val="00EF3395"/>
    <w:rsid w:val="00EF3962"/>
    <w:rsid w:val="00EF4B76"/>
    <w:rsid w:val="00EF5DD5"/>
    <w:rsid w:val="00EF6829"/>
    <w:rsid w:val="00F017BA"/>
    <w:rsid w:val="00F01A67"/>
    <w:rsid w:val="00F01AB9"/>
    <w:rsid w:val="00F02F8E"/>
    <w:rsid w:val="00F0384B"/>
    <w:rsid w:val="00F1073F"/>
    <w:rsid w:val="00F11009"/>
    <w:rsid w:val="00F142F1"/>
    <w:rsid w:val="00F147C2"/>
    <w:rsid w:val="00F17123"/>
    <w:rsid w:val="00F30F9A"/>
    <w:rsid w:val="00F335DE"/>
    <w:rsid w:val="00F3521C"/>
    <w:rsid w:val="00F41103"/>
    <w:rsid w:val="00F4128B"/>
    <w:rsid w:val="00F423F8"/>
    <w:rsid w:val="00F431AC"/>
    <w:rsid w:val="00F469CC"/>
    <w:rsid w:val="00F5013C"/>
    <w:rsid w:val="00F522CC"/>
    <w:rsid w:val="00F56306"/>
    <w:rsid w:val="00F5697F"/>
    <w:rsid w:val="00F57CA9"/>
    <w:rsid w:val="00F64005"/>
    <w:rsid w:val="00F65819"/>
    <w:rsid w:val="00F7243A"/>
    <w:rsid w:val="00F76063"/>
    <w:rsid w:val="00F77A35"/>
    <w:rsid w:val="00F802AF"/>
    <w:rsid w:val="00F808D0"/>
    <w:rsid w:val="00F8133F"/>
    <w:rsid w:val="00F8144B"/>
    <w:rsid w:val="00F837A9"/>
    <w:rsid w:val="00F8453C"/>
    <w:rsid w:val="00F84CA2"/>
    <w:rsid w:val="00F854AF"/>
    <w:rsid w:val="00F900EC"/>
    <w:rsid w:val="00F90E91"/>
    <w:rsid w:val="00F90EE9"/>
    <w:rsid w:val="00F96945"/>
    <w:rsid w:val="00FA0D98"/>
    <w:rsid w:val="00FA16D6"/>
    <w:rsid w:val="00FA20DA"/>
    <w:rsid w:val="00FA29C3"/>
    <w:rsid w:val="00FA45D4"/>
    <w:rsid w:val="00FA4F16"/>
    <w:rsid w:val="00FA52D9"/>
    <w:rsid w:val="00FA5431"/>
    <w:rsid w:val="00FA7EA2"/>
    <w:rsid w:val="00FB264A"/>
    <w:rsid w:val="00FB2815"/>
    <w:rsid w:val="00FB4778"/>
    <w:rsid w:val="00FC0285"/>
    <w:rsid w:val="00FC0467"/>
    <w:rsid w:val="00FC1D03"/>
    <w:rsid w:val="00FC367D"/>
    <w:rsid w:val="00FC41FA"/>
    <w:rsid w:val="00FD5B5C"/>
    <w:rsid w:val="00FD6737"/>
    <w:rsid w:val="00FD6DC9"/>
    <w:rsid w:val="00FE07DA"/>
    <w:rsid w:val="00FE143E"/>
    <w:rsid w:val="00FE7037"/>
    <w:rsid w:val="00FF5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2CC57C9A"/>
  <w15:chartTrackingRefBased/>
  <w15:docId w15:val="{6897E6AE-D933-4F65-A2CD-4B6A15B9F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keepLines/>
      <w:spacing w:before="480"/>
      <w:outlineLvl w:val="0"/>
    </w:pPr>
    <w:rPr>
      <w:rFonts w:ascii="Calibri Light" w:eastAsia="Calibri" w:hAnsi="Calibri Light" w:cs="Calibri Light"/>
      <w:b/>
      <w:bCs/>
      <w:color w:val="2F5496"/>
      <w:sz w:val="28"/>
      <w:szCs w:val="28"/>
    </w:rPr>
  </w:style>
  <w:style w:type="paragraph" w:styleId="Nagwek4">
    <w:name w:val="heading 4"/>
    <w:basedOn w:val="Normalny"/>
    <w:next w:val="Normalny"/>
    <w:qFormat/>
    <w:pPr>
      <w:keepNext/>
      <w:widowControl w:val="0"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outlineLvl w:val="5"/>
    </w:pPr>
    <w:rPr>
      <w:rFonts w:ascii="Arial" w:hAnsi="Arial" w:cs="Arial"/>
      <w:b/>
      <w:bCs/>
      <w:u w:val="single"/>
    </w:rPr>
  </w:style>
  <w:style w:type="paragraph" w:styleId="Nagwek8">
    <w:name w:val="heading 8"/>
    <w:basedOn w:val="Normalny"/>
    <w:next w:val="Normalny"/>
    <w:link w:val="Nagwek8Znak"/>
    <w:qFormat/>
    <w:rsid w:val="003C62FE"/>
    <w:pPr>
      <w:keepNext/>
      <w:widowControl w:val="0"/>
      <w:tabs>
        <w:tab w:val="num" w:pos="0"/>
      </w:tabs>
      <w:suppressAutoHyphens w:val="0"/>
      <w:spacing w:before="60" w:after="60"/>
      <w:jc w:val="both"/>
      <w:outlineLvl w:val="7"/>
    </w:pPr>
    <w:rPr>
      <w:rFonts w:ascii="Arial" w:hAnsi="Arial"/>
      <w:b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  <w:rPr>
      <w:rFonts w:cs="Arial"/>
      <w:b/>
      <w:bCs/>
    </w:rPr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cs="Arial"/>
    </w:rPr>
  </w:style>
  <w:style w:type="character" w:customStyle="1" w:styleId="WW8Num3z0">
    <w:name w:val="WW8Num3z0"/>
    <w:rPr>
      <w:rFonts w:ascii="Arial" w:hAnsi="Arial" w:cs="Arial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Arial" w:hAnsi="Arial" w:cs="Arial"/>
    </w:rPr>
  </w:style>
  <w:style w:type="character" w:customStyle="1" w:styleId="WW8Num5z0">
    <w:name w:val="WW8Num5z0"/>
    <w:rPr>
      <w:rFonts w:cs="Arial"/>
      <w:b/>
      <w:bCs/>
    </w:rPr>
  </w:style>
  <w:style w:type="character" w:customStyle="1" w:styleId="WW8Num5z1">
    <w:name w:val="WW8Num5z1"/>
    <w:rPr>
      <w:rFonts w:ascii="Arial" w:hAnsi="Arial" w:cs="Arial"/>
      <w:b w:val="0"/>
      <w:bCs w:val="0"/>
      <w:spacing w:val="-2"/>
    </w:rPr>
  </w:style>
  <w:style w:type="character" w:customStyle="1" w:styleId="WW8Num6z0">
    <w:name w:val="WW8Num6z0"/>
    <w:rPr>
      <w:rFonts w:cs="Arial"/>
      <w:b/>
      <w:bCs/>
      <w:spacing w:val="2"/>
      <w:sz w:val="24"/>
      <w:szCs w:val="24"/>
    </w:rPr>
  </w:style>
  <w:style w:type="character" w:customStyle="1" w:styleId="WW8Num6z1">
    <w:name w:val="WW8Num6z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6z2">
    <w:name w:val="WW8Num6z2"/>
    <w:rPr>
      <w:rFonts w:cs="Arial"/>
      <w:b w:val="0"/>
      <w:bCs w:val="0"/>
      <w:spacing w:val="2"/>
      <w:sz w:val="22"/>
      <w:szCs w:val="22"/>
    </w:rPr>
  </w:style>
  <w:style w:type="character" w:customStyle="1" w:styleId="WW8Num6z3">
    <w:name w:val="WW8Num6z3"/>
    <w:rPr>
      <w:rFonts w:cs="Arial"/>
      <w:b/>
      <w:bCs/>
      <w:spacing w:val="2"/>
      <w:sz w:val="20"/>
      <w:szCs w:val="20"/>
    </w:rPr>
  </w:style>
  <w:style w:type="character" w:customStyle="1" w:styleId="WW8Num7z0">
    <w:name w:val="WW8Num7z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cs="Arial"/>
      <w:b/>
      <w:bCs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cs="Arial"/>
      <w:spacing w:val="2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WW8Num10z1">
    <w:name w:val="WW8Num10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0z2">
    <w:name w:val="WW8Num10z2"/>
  </w:style>
  <w:style w:type="character" w:customStyle="1" w:styleId="WW8Num10z3">
    <w:name w:val="WW8Num10z3"/>
    <w:rPr>
      <w:rFonts w:cs="Arial"/>
      <w:b w:val="0"/>
      <w:bCs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Arial" w:hAnsi="Arial" w:cs="Arial"/>
      <w:b/>
      <w:bCs/>
    </w:rPr>
  </w:style>
  <w:style w:type="character" w:customStyle="1" w:styleId="WW8Num11z1">
    <w:name w:val="WW8Num11z1"/>
    <w:rPr>
      <w:rFonts w:cs="Arial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eastAsia="Times New Roman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cs="Arial"/>
      <w:b/>
    </w:rPr>
  </w:style>
  <w:style w:type="character" w:customStyle="1" w:styleId="WW8Num12z1">
    <w:name w:val="WW8Num12z1"/>
    <w:rPr>
      <w:rFonts w:ascii="Arial" w:hAnsi="Arial" w:cs="Arial"/>
    </w:rPr>
  </w:style>
  <w:style w:type="character" w:customStyle="1" w:styleId="WW8Num13z0">
    <w:name w:val="WW8Num13z0"/>
    <w:rPr>
      <w:rFonts w:ascii="Arial" w:hAnsi="Arial" w:cs="Arial"/>
      <w:b w:val="0"/>
      <w:bCs w:val="0"/>
      <w:sz w:val="24"/>
      <w:szCs w:val="24"/>
      <w:lang w:val="pl-PL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cs="Arial"/>
      <w:sz w:val="24"/>
      <w:szCs w:val="24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ascii="Arial" w:hAnsi="Arial" w:cs="Arial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Arial" w:hAnsi="Arial" w:cs="Arial"/>
      <w:b/>
      <w:bCs/>
    </w:rPr>
  </w:style>
  <w:style w:type="character" w:customStyle="1" w:styleId="WW8Num16z1">
    <w:name w:val="WW8Num16z1"/>
    <w:rPr>
      <w:rFonts w:cs="Arial"/>
      <w:b w:val="0"/>
      <w:bCs/>
    </w:rPr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Arial" w:hAnsi="Arial" w:cs="Arial"/>
      <w:spacing w:val="2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b/>
      <w:bCs/>
      <w:i w:val="0"/>
      <w:iCs w:val="0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cs="Arial"/>
      <w:b w:val="0"/>
      <w:bCs w:val="0"/>
      <w:i w:val="0"/>
      <w:i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  <w:b/>
      <w:bCs/>
    </w:rPr>
  </w:style>
  <w:style w:type="character" w:customStyle="1" w:styleId="WW8Num24z0">
    <w:name w:val="WW8Num24z0"/>
    <w:rPr>
      <w:b w:val="0"/>
      <w:bCs w:val="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  <w:rPr>
      <w:rFonts w:cs="Arial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color w:val="000000"/>
    </w:rPr>
  </w:style>
  <w:style w:type="character" w:customStyle="1" w:styleId="WW8Num26z1">
    <w:name w:val="WW8Num26z1"/>
    <w:rPr>
      <w:rFonts w:ascii="Arial" w:hAnsi="Arial" w:cs="Arial"/>
      <w:b w:val="0"/>
      <w:bCs w:val="0"/>
      <w:i w:val="0"/>
      <w:iCs w:val="0"/>
      <w:color w:val="000000"/>
      <w:lang w:eastAsia="pl-PL"/>
    </w:rPr>
  </w:style>
  <w:style w:type="character" w:customStyle="1" w:styleId="WW8Num27z0">
    <w:name w:val="WW8Num27z0"/>
    <w:rPr>
      <w:rFonts w:ascii="Arial" w:hAnsi="Arial" w:cs="Arial"/>
      <w:b w:val="0"/>
      <w:bCs/>
      <w:i w:val="0"/>
      <w:iCs w:val="0"/>
      <w:color w:val="auto"/>
      <w:sz w:val="24"/>
      <w:szCs w:val="24"/>
    </w:rPr>
  </w:style>
  <w:style w:type="character" w:customStyle="1" w:styleId="WW8Num27z1">
    <w:name w:val="WW8Num27z1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cs="Arial"/>
      <w:b w:val="0"/>
      <w:bCs w:val="0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cs="Arial"/>
      <w:spacing w:val="2"/>
    </w:rPr>
  </w:style>
  <w:style w:type="character" w:customStyle="1" w:styleId="WW8Num29z0">
    <w:name w:val="WW8Num29z0"/>
    <w:rPr>
      <w:sz w:val="24"/>
      <w:szCs w:val="24"/>
    </w:rPr>
  </w:style>
  <w:style w:type="character" w:customStyle="1" w:styleId="WW8Num30z0">
    <w:name w:val="WW8Num30z0"/>
    <w:rPr>
      <w:b/>
      <w:bCs/>
    </w:rPr>
  </w:style>
  <w:style w:type="character" w:customStyle="1" w:styleId="WW8Num30z1">
    <w:name w:val="WW8Num30z1"/>
    <w:rPr>
      <w:rFonts w:eastAsia="Times New Roman"/>
    </w:rPr>
  </w:style>
  <w:style w:type="character" w:customStyle="1" w:styleId="WW8Num30z2">
    <w:name w:val="WW8Num30z2"/>
    <w:rPr>
      <w:rFonts w:ascii="Arial" w:hAnsi="Arial" w:cs="Arial"/>
      <w:lang w:eastAsia="pl-PL"/>
    </w:rPr>
  </w:style>
  <w:style w:type="character" w:customStyle="1" w:styleId="WW8Num30z3">
    <w:name w:val="WW8Num30z3"/>
    <w:rPr>
      <w:rFonts w:ascii="Arial" w:hAnsi="Arial" w:cs="Arial"/>
      <w:color w:val="auto"/>
      <w:sz w:val="24"/>
      <w:szCs w:val="24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  <w:rPr>
      <w:rFonts w:ascii="Arial" w:hAnsi="Arial" w:cs="Arial"/>
      <w:b/>
      <w:bCs/>
    </w:rPr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  <w:rPr>
      <w:rFonts w:ascii="Arial" w:hAnsi="Arial" w:cs="Arial"/>
      <w:b/>
      <w:bCs/>
    </w:rPr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  <w:rPr>
      <w:rFonts w:ascii="Arial" w:hAnsi="Arial" w:cs="Arial"/>
      <w:spacing w:val="-3"/>
    </w:rPr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</w:style>
  <w:style w:type="character" w:customStyle="1" w:styleId="WW8Num37z1">
    <w:name w:val="WW8Num37z1"/>
  </w:style>
  <w:style w:type="character" w:customStyle="1" w:styleId="WW8Num37z2">
    <w:name w:val="WW8Num37z2"/>
    <w:rPr>
      <w:rFonts w:ascii="Arial" w:hAnsi="Arial" w:cs="Arial"/>
      <w:spacing w:val="-4"/>
    </w:rPr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</w:style>
  <w:style w:type="character" w:customStyle="1" w:styleId="WW8Num38z1">
    <w:name w:val="WW8Num38z1"/>
    <w:rPr>
      <w:rFonts w:ascii="Arial" w:hAnsi="Arial" w:cs="Arial"/>
      <w:b/>
      <w:bCs/>
      <w:spacing w:val="-4"/>
    </w:rPr>
  </w:style>
  <w:style w:type="character" w:customStyle="1" w:styleId="WW8Num38z2">
    <w:name w:val="WW8Num38z2"/>
    <w:rPr>
      <w:rFonts w:ascii="Arial" w:hAnsi="Arial" w:cs="Arial"/>
      <w:spacing w:val="-4"/>
      <w:sz w:val="24"/>
      <w:szCs w:val="24"/>
    </w:rPr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</w:style>
  <w:style w:type="character" w:customStyle="1" w:styleId="WW8Num39z1">
    <w:name w:val="WW8Num39z1"/>
    <w:rPr>
      <w:rFonts w:ascii="Arial" w:hAnsi="Arial" w:cs="Arial"/>
      <w:b w:val="0"/>
      <w:bCs w:val="0"/>
    </w:rPr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Arial" w:hAnsi="Arial" w:cs="Arial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ascii="Arial" w:hAnsi="Arial" w:cs="Arial"/>
      <w:spacing w:val="-1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Arial" w:hAnsi="Arial" w:cs="Arial"/>
    </w:rPr>
  </w:style>
  <w:style w:type="character" w:customStyle="1" w:styleId="WW8Num42z1">
    <w:name w:val="WW8Num42z1"/>
    <w:rPr>
      <w:rFonts w:ascii="Courier New" w:hAnsi="Courier New" w:cs="Courier New"/>
    </w:rPr>
  </w:style>
  <w:style w:type="character" w:customStyle="1" w:styleId="WW8Num42z2">
    <w:name w:val="WW8Num42z2"/>
    <w:rPr>
      <w:rFonts w:ascii="Wingdings" w:hAnsi="Wingdings" w:cs="Wingdings"/>
    </w:rPr>
  </w:style>
  <w:style w:type="character" w:customStyle="1" w:styleId="WW8Num42z3">
    <w:name w:val="WW8Num42z3"/>
    <w:rPr>
      <w:rFonts w:ascii="Symbol" w:hAnsi="Symbol" w:cs="Symbol"/>
    </w:rPr>
  </w:style>
  <w:style w:type="character" w:customStyle="1" w:styleId="WW8Num43z0">
    <w:name w:val="WW8Num43z0"/>
    <w:rPr>
      <w:rFonts w:ascii="Arial" w:hAnsi="Arial" w:cs="Arial"/>
    </w:rPr>
  </w:style>
  <w:style w:type="character" w:customStyle="1" w:styleId="WW8Num43z1">
    <w:name w:val="WW8Num43z1"/>
    <w:rPr>
      <w:rFonts w:ascii="Courier New" w:hAnsi="Courier New" w:cs="Courier New"/>
    </w:rPr>
  </w:style>
  <w:style w:type="character" w:customStyle="1" w:styleId="WW8Num43z2">
    <w:name w:val="WW8Num43z2"/>
    <w:rPr>
      <w:rFonts w:ascii="Wingdings" w:hAnsi="Wingdings" w:cs="Wingdings"/>
    </w:rPr>
  </w:style>
  <w:style w:type="character" w:customStyle="1" w:styleId="WW8Num43z3">
    <w:name w:val="WW8Num43z3"/>
    <w:rPr>
      <w:rFonts w:ascii="Symbol" w:hAnsi="Symbol" w:cs="Symbol"/>
    </w:rPr>
  </w:style>
  <w:style w:type="character" w:customStyle="1" w:styleId="WW8Num44z0">
    <w:name w:val="WW8Num44z0"/>
  </w:style>
  <w:style w:type="character" w:customStyle="1" w:styleId="WW8Num44z1">
    <w:name w:val="WW8Num44z1"/>
    <w:rPr>
      <w:rFonts w:ascii="Arial" w:hAnsi="Arial" w:cs="Arial"/>
      <w:sz w:val="24"/>
      <w:szCs w:val="24"/>
      <w:lang w:val="pl-PL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  <w:rPr>
      <w:rFonts w:ascii="Symbol" w:hAnsi="Symbol" w:cs="Symbol"/>
    </w:rPr>
  </w:style>
  <w:style w:type="character" w:customStyle="1" w:styleId="WW8Num49z0">
    <w:name w:val="WW8Num49z0"/>
    <w:rPr>
      <w:rFonts w:cs="Arial"/>
      <w:b/>
      <w:bCs/>
      <w:spacing w:val="2"/>
      <w:sz w:val="24"/>
      <w:szCs w:val="24"/>
    </w:rPr>
  </w:style>
  <w:style w:type="character" w:customStyle="1" w:styleId="WW8Num49z1">
    <w:name w:val="WW8Num49z1"/>
    <w:rPr>
      <w:rFonts w:ascii="Arial" w:hAnsi="Arial"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WW8Num49z2">
    <w:name w:val="WW8Num49z2"/>
    <w:rPr>
      <w:rFonts w:ascii="Arial" w:hAnsi="Arial" w:cs="Arial"/>
      <w:b w:val="0"/>
      <w:bCs w:val="0"/>
      <w:color w:val="000000"/>
      <w:spacing w:val="2"/>
      <w:sz w:val="24"/>
      <w:szCs w:val="24"/>
    </w:rPr>
  </w:style>
  <w:style w:type="character" w:customStyle="1" w:styleId="WW8Num49z3">
    <w:name w:val="WW8Num49z3"/>
    <w:rPr>
      <w:rFonts w:cs="Arial"/>
      <w:b/>
      <w:bCs/>
      <w:spacing w:val="2"/>
      <w:sz w:val="20"/>
      <w:szCs w:val="20"/>
    </w:rPr>
  </w:style>
  <w:style w:type="character" w:customStyle="1" w:styleId="WW8Num50z0">
    <w:name w:val="WW8Num50z0"/>
    <w:rPr>
      <w:rFonts w:cs="Arial"/>
      <w:b/>
      <w:bCs/>
    </w:rPr>
  </w:style>
  <w:style w:type="character" w:customStyle="1" w:styleId="WW8Num51z0">
    <w:name w:val="WW8Num51z0"/>
  </w:style>
  <w:style w:type="character" w:customStyle="1" w:styleId="WW8Num51z1">
    <w:name w:val="WW8Num51z1"/>
    <w:rPr>
      <w:rFonts w:ascii="Arial" w:hAnsi="Arial" w:cs="Arial"/>
      <w:color w:val="auto"/>
    </w:rPr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2z1">
    <w:name w:val="WW8Num52z1"/>
    <w:rPr>
      <w:rFonts w:ascii="Arial" w:hAnsi="Arial" w:cs="Arial"/>
      <w:b w:val="0"/>
      <w:bCs w:val="0"/>
      <w:i w:val="0"/>
      <w:color w:val="auto"/>
      <w:sz w:val="24"/>
      <w:szCs w:val="24"/>
      <w:lang w:val="pl-PL" w:eastAsia="pl-PL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Arial" w:hAnsi="Arial"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ascii="Arial" w:hAnsi="Arial" w:cs="Arial"/>
      <w:color w:val="C9211E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  <w:rPr>
      <w:rFonts w:ascii="Arial" w:hAnsi="Arial" w:cs="Arial"/>
      <w:b w:val="0"/>
      <w:bCs w:val="0"/>
      <w:sz w:val="24"/>
      <w:szCs w:val="24"/>
      <w:lang w:val="pl-PL" w:eastAsia="pl-PL"/>
    </w:rPr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ascii="Times New Roman" w:hAnsi="Times New Roman" w:cs="Times New Roman" w:hint="default"/>
      <w:color w:val="auto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Calibri Light" w:hAnsi="Calibri Light" w:cs="Calibri Light"/>
      <w:b/>
      <w:bCs/>
      <w:color w:val="2F5496"/>
      <w:sz w:val="28"/>
      <w:szCs w:val="28"/>
      <w:lang w:eastAsia="zh-CN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Nagwek6Znak">
    <w:name w:val="Nagłówek 6 Znak"/>
    <w:rPr>
      <w:rFonts w:ascii="Arial" w:eastAsia="Times New Roman" w:hAnsi="Arial" w:cs="Arial"/>
      <w:b/>
      <w:bCs/>
      <w:sz w:val="24"/>
      <w:szCs w:val="24"/>
      <w:u w:val="single"/>
      <w:lang w:eastAsia="zh-CN"/>
    </w:rPr>
  </w:style>
  <w:style w:type="character" w:customStyle="1" w:styleId="Domylnaczcionkaakapitu10">
    <w:name w:val="Domyślna czcionka akapitu1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Numerstrony1">
    <w:name w:val="Numer strony1"/>
    <w:basedOn w:val="Domylnaczcionkaakapitu10"/>
  </w:style>
  <w:style w:type="character" w:customStyle="1" w:styleId="pojedynczapozycja">
    <w:name w:val="pojedyncza_pozycja"/>
  </w:style>
  <w:style w:type="character" w:customStyle="1" w:styleId="Domylnaczcionkaakapitu6">
    <w:name w:val="Domyślna czcionka akapitu6"/>
  </w:style>
  <w:style w:type="character" w:customStyle="1" w:styleId="StopkaZnak">
    <w:name w:val="Stopka Znak"/>
    <w:uiPriority w:val="99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rPr>
      <w:rFonts w:ascii="Arial" w:hAnsi="Arial" w:cs="Arial"/>
      <w:sz w:val="20"/>
      <w:szCs w:val="20"/>
      <w:lang w:eastAsia="zh-CN"/>
    </w:rPr>
  </w:style>
  <w:style w:type="character" w:customStyle="1" w:styleId="NagwekZnak">
    <w:name w:val="Nagłówek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TekstpodstawowyZnak">
    <w:name w:val="Tekst podstawowy Znak"/>
    <w:rPr>
      <w:rFonts w:ascii="Times New Roman" w:hAnsi="Times New Roman" w:cs="Times New Roman"/>
      <w:sz w:val="24"/>
      <w:szCs w:val="24"/>
      <w:lang w:eastAsia="zh-CN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rPr>
      <w:rFonts w:ascii="Times New Roman" w:hAnsi="Times New Roman" w:cs="Times New Roman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Times New Roman"/>
      <w:b/>
      <w:bCs/>
      <w:sz w:val="20"/>
      <w:szCs w:val="20"/>
      <w:lang w:eastAsia="zh-CN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zh-CN"/>
    </w:rPr>
  </w:style>
  <w:style w:type="character" w:customStyle="1" w:styleId="Pogrubienie1">
    <w:name w:val="Pogrubienie1"/>
    <w:rPr>
      <w:b/>
      <w:bCs/>
    </w:rPr>
  </w:style>
  <w:style w:type="character" w:customStyle="1" w:styleId="AkapitzlistZnak">
    <w:name w:val="Akapit z listą Znak"/>
    <w:aliases w:val="Numerowanie Znak,Akapit z listą BS Znak,List Paragraph Znak,Normal Znak,Akapit z listą3 Znak,Akapit z listą31 Znak,Wypunktowanie Znak,Normal2 Znak,CW_Lista Znak,L1 Znak,Colorful List Accent 1 Znak,Akapit z listą4 Znak"/>
    <w:uiPriority w:val="99"/>
    <w:qFormat/>
    <w:rPr>
      <w:rFonts w:ascii="Calibri" w:hAnsi="Calibri" w:cs="Calibri"/>
      <w:sz w:val="24"/>
      <w:szCs w:val="24"/>
      <w:lang w:val="pl-PL" w:eastAsia="ar-SA" w:bidi="ar-SA"/>
    </w:rPr>
  </w:style>
  <w:style w:type="character" w:customStyle="1" w:styleId="ListLabel1">
    <w:name w:val="ListLabel 1"/>
    <w:rPr>
      <w:rFonts w:cs="Arial"/>
      <w:b/>
      <w:bCs/>
    </w:rPr>
  </w:style>
  <w:style w:type="character" w:customStyle="1" w:styleId="ListLabel2">
    <w:name w:val="ListLabel 2"/>
    <w:rPr>
      <w:rFonts w:cs="Arial"/>
    </w:rPr>
  </w:style>
  <w:style w:type="character" w:customStyle="1" w:styleId="ListLabel3">
    <w:name w:val="ListLabel 3"/>
    <w:rPr>
      <w:rFonts w:cs="Arial"/>
    </w:rPr>
  </w:style>
  <w:style w:type="character" w:customStyle="1" w:styleId="ListLabel4">
    <w:name w:val="ListLabel 4"/>
    <w:rPr>
      <w:rFonts w:cs="Arial"/>
    </w:rPr>
  </w:style>
  <w:style w:type="character" w:customStyle="1" w:styleId="ListLabel5">
    <w:name w:val="ListLabel 5"/>
    <w:rPr>
      <w:rFonts w:cs="Arial"/>
    </w:rPr>
  </w:style>
  <w:style w:type="character" w:customStyle="1" w:styleId="ListLabel6">
    <w:name w:val="ListLabel 6"/>
    <w:rPr>
      <w:rFonts w:cs="Arial"/>
    </w:rPr>
  </w:style>
  <w:style w:type="character" w:customStyle="1" w:styleId="ListLabel7">
    <w:name w:val="ListLabel 7"/>
    <w:rPr>
      <w:rFonts w:cs="Arial"/>
    </w:rPr>
  </w:style>
  <w:style w:type="character" w:customStyle="1" w:styleId="ListLabel8">
    <w:name w:val="ListLabel 8"/>
    <w:rPr>
      <w:rFonts w:cs="Arial"/>
    </w:rPr>
  </w:style>
  <w:style w:type="character" w:customStyle="1" w:styleId="ListLabel9">
    <w:name w:val="ListLabel 9"/>
    <w:rPr>
      <w:rFonts w:cs="Arial"/>
    </w:rPr>
  </w:style>
  <w:style w:type="character" w:customStyle="1" w:styleId="ListLabel10">
    <w:name w:val="ListLabel 10"/>
    <w:rPr>
      <w:rFonts w:cs="Arial"/>
    </w:rPr>
  </w:style>
  <w:style w:type="character" w:customStyle="1" w:styleId="ListLabel11">
    <w:name w:val="ListLabel 11"/>
    <w:rPr>
      <w:rFonts w:cs="Aria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Arial"/>
    </w:rPr>
  </w:style>
  <w:style w:type="character" w:customStyle="1" w:styleId="ListLabel14">
    <w:name w:val="ListLabel 14"/>
    <w:rPr>
      <w:rFonts w:cs="Arial"/>
    </w:rPr>
  </w:style>
  <w:style w:type="character" w:customStyle="1" w:styleId="ListLabel15">
    <w:name w:val="ListLabel 15"/>
    <w:rPr>
      <w:rFonts w:cs="Arial"/>
    </w:rPr>
  </w:style>
  <w:style w:type="character" w:customStyle="1" w:styleId="ListLabel16">
    <w:name w:val="ListLabel 16"/>
    <w:rPr>
      <w:rFonts w:cs="Arial"/>
    </w:rPr>
  </w:style>
  <w:style w:type="character" w:customStyle="1" w:styleId="ListLabel17">
    <w:name w:val="ListLabel 17"/>
    <w:rPr>
      <w:rFonts w:cs="Arial"/>
    </w:rPr>
  </w:style>
  <w:style w:type="character" w:customStyle="1" w:styleId="ListLabel18">
    <w:name w:val="ListLabel 18"/>
    <w:rPr>
      <w:rFonts w:cs="Arial"/>
    </w:rPr>
  </w:style>
  <w:style w:type="character" w:customStyle="1" w:styleId="ListLabel19">
    <w:name w:val="ListLabel 19"/>
    <w:rPr>
      <w:rFonts w:cs="Arial"/>
    </w:rPr>
  </w:style>
  <w:style w:type="character" w:customStyle="1" w:styleId="ListLabel20">
    <w:name w:val="ListLabel 20"/>
    <w:rPr>
      <w:rFonts w:cs="Arial"/>
    </w:rPr>
  </w:style>
  <w:style w:type="character" w:customStyle="1" w:styleId="ListLabel21">
    <w:name w:val="ListLabel 21"/>
    <w:rPr>
      <w:rFonts w:cs="Arial"/>
    </w:rPr>
  </w:style>
  <w:style w:type="character" w:customStyle="1" w:styleId="ListLabel22">
    <w:name w:val="ListLabel 22"/>
    <w:rPr>
      <w:rFonts w:cs="Arial"/>
      <w:b/>
      <w:bCs/>
    </w:rPr>
  </w:style>
  <w:style w:type="character" w:customStyle="1" w:styleId="ListLabel23">
    <w:name w:val="ListLabel 23"/>
    <w:rPr>
      <w:rFonts w:cs="Arial"/>
      <w:b w:val="0"/>
      <w:bCs w:val="0"/>
      <w:spacing w:val="-2"/>
    </w:rPr>
  </w:style>
  <w:style w:type="character" w:customStyle="1" w:styleId="ListLabel24">
    <w:name w:val="ListLabel 24"/>
    <w:rPr>
      <w:rFonts w:cs="Arial"/>
      <w:b/>
      <w:bCs/>
    </w:rPr>
  </w:style>
  <w:style w:type="character" w:customStyle="1" w:styleId="ListLabel25">
    <w:name w:val="ListLabel 25"/>
    <w:rPr>
      <w:rFonts w:cs="Arial"/>
      <w:b/>
      <w:bCs/>
    </w:rPr>
  </w:style>
  <w:style w:type="character" w:customStyle="1" w:styleId="ListLabel26">
    <w:name w:val="ListLabel 26"/>
    <w:rPr>
      <w:rFonts w:cs="Arial"/>
      <w:b/>
      <w:bCs/>
    </w:rPr>
  </w:style>
  <w:style w:type="character" w:customStyle="1" w:styleId="ListLabel27">
    <w:name w:val="ListLabel 27"/>
    <w:rPr>
      <w:rFonts w:cs="Arial"/>
      <w:b/>
      <w:bCs/>
    </w:rPr>
  </w:style>
  <w:style w:type="character" w:customStyle="1" w:styleId="ListLabel28">
    <w:name w:val="ListLabel 28"/>
    <w:rPr>
      <w:rFonts w:cs="Arial"/>
      <w:b/>
      <w:bCs/>
    </w:rPr>
  </w:style>
  <w:style w:type="character" w:customStyle="1" w:styleId="ListLabel29">
    <w:name w:val="ListLabel 29"/>
    <w:rPr>
      <w:rFonts w:cs="Arial"/>
      <w:b/>
      <w:bCs/>
    </w:rPr>
  </w:style>
  <w:style w:type="character" w:customStyle="1" w:styleId="ListLabel30">
    <w:name w:val="ListLabel 30"/>
    <w:rPr>
      <w:rFonts w:cs="Arial"/>
      <w:b/>
      <w:bCs/>
    </w:rPr>
  </w:style>
  <w:style w:type="character" w:customStyle="1" w:styleId="ListLabel31">
    <w:name w:val="ListLabel 31"/>
    <w:rPr>
      <w:rFonts w:cs="Arial"/>
      <w:b/>
      <w:bCs/>
      <w:spacing w:val="2"/>
      <w:sz w:val="24"/>
      <w:szCs w:val="24"/>
    </w:rPr>
  </w:style>
  <w:style w:type="character" w:customStyle="1" w:styleId="ListLabel32">
    <w:name w:val="ListLabel 32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33">
    <w:name w:val="ListLabel 33"/>
    <w:rPr>
      <w:rFonts w:cs="Arial"/>
      <w:b w:val="0"/>
      <w:bCs w:val="0"/>
      <w:spacing w:val="2"/>
      <w:sz w:val="22"/>
      <w:szCs w:val="22"/>
    </w:rPr>
  </w:style>
  <w:style w:type="character" w:customStyle="1" w:styleId="ListLabel34">
    <w:name w:val="ListLabel 34"/>
    <w:rPr>
      <w:rFonts w:cs="Arial"/>
      <w:b/>
      <w:bCs/>
      <w:spacing w:val="2"/>
      <w:sz w:val="20"/>
      <w:szCs w:val="20"/>
    </w:rPr>
  </w:style>
  <w:style w:type="character" w:customStyle="1" w:styleId="ListLabel35">
    <w:name w:val="ListLabel 35"/>
    <w:rPr>
      <w:rFonts w:cs="Arial"/>
      <w:b/>
      <w:bCs/>
      <w:spacing w:val="2"/>
      <w:sz w:val="20"/>
      <w:szCs w:val="20"/>
    </w:rPr>
  </w:style>
  <w:style w:type="character" w:customStyle="1" w:styleId="ListLabel36">
    <w:name w:val="ListLabel 36"/>
    <w:rPr>
      <w:rFonts w:cs="Arial"/>
      <w:b/>
      <w:bCs/>
      <w:spacing w:val="2"/>
      <w:sz w:val="20"/>
      <w:szCs w:val="20"/>
    </w:rPr>
  </w:style>
  <w:style w:type="character" w:customStyle="1" w:styleId="ListLabel37">
    <w:name w:val="ListLabel 37"/>
    <w:rPr>
      <w:rFonts w:cs="Arial"/>
      <w:b/>
      <w:bCs/>
      <w:spacing w:val="2"/>
      <w:sz w:val="20"/>
      <w:szCs w:val="20"/>
    </w:rPr>
  </w:style>
  <w:style w:type="character" w:customStyle="1" w:styleId="ListLabel38">
    <w:name w:val="ListLabel 38"/>
    <w:rPr>
      <w:rFonts w:cs="Arial"/>
      <w:b/>
      <w:bCs/>
      <w:spacing w:val="2"/>
      <w:sz w:val="20"/>
      <w:szCs w:val="20"/>
    </w:rPr>
  </w:style>
  <w:style w:type="character" w:customStyle="1" w:styleId="ListLabel39">
    <w:name w:val="ListLabel 39"/>
    <w:rPr>
      <w:rFonts w:cs="Arial"/>
      <w:b/>
      <w:bCs/>
      <w:spacing w:val="2"/>
      <w:sz w:val="20"/>
      <w:szCs w:val="20"/>
    </w:rPr>
  </w:style>
  <w:style w:type="character" w:customStyle="1" w:styleId="ListLabel40">
    <w:name w:val="ListLabel 40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1">
    <w:name w:val="ListLabel 41"/>
    <w:rPr>
      <w:rFonts w:cs="Arial"/>
      <w:b/>
      <w:bCs/>
    </w:rPr>
  </w:style>
  <w:style w:type="character" w:customStyle="1" w:styleId="ListLabel42">
    <w:name w:val="ListLabel 42"/>
    <w:rPr>
      <w:rFonts w:cs="Arial"/>
      <w:spacing w:val="2"/>
    </w:rPr>
  </w:style>
  <w:style w:type="character" w:customStyle="1" w:styleId="ListLabel43">
    <w:name w:val="ListLabel 43"/>
    <w:rPr>
      <w:rFonts w:cs="Arial"/>
      <w:b/>
      <w:bCs/>
      <w:i w:val="0"/>
      <w:iCs w:val="0"/>
      <w:color w:val="auto"/>
      <w:sz w:val="24"/>
      <w:szCs w:val="24"/>
    </w:rPr>
  </w:style>
  <w:style w:type="character" w:customStyle="1" w:styleId="ListLabel44">
    <w:name w:val="ListLabel 44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45">
    <w:name w:val="ListLabel 45"/>
    <w:rPr>
      <w:rFonts w:cs="Arial"/>
      <w:b w:val="0"/>
      <w:bCs w:val="0"/>
    </w:rPr>
  </w:style>
  <w:style w:type="character" w:customStyle="1" w:styleId="ListLabel46">
    <w:name w:val="ListLabel 46"/>
    <w:rPr>
      <w:rFonts w:cs="Arial"/>
      <w:b/>
      <w:bCs/>
    </w:rPr>
  </w:style>
  <w:style w:type="character" w:customStyle="1" w:styleId="ListLabel47">
    <w:name w:val="ListLabel 47"/>
    <w:rPr>
      <w:rFonts w:cs="Arial"/>
    </w:rPr>
  </w:style>
  <w:style w:type="character" w:customStyle="1" w:styleId="ListLabel48">
    <w:name w:val="ListLabel 48"/>
    <w:rPr>
      <w:rFonts w:eastAsia="Times New Roman"/>
    </w:rPr>
  </w:style>
  <w:style w:type="character" w:customStyle="1" w:styleId="ListLabel49">
    <w:name w:val="ListLabel 49"/>
    <w:rPr>
      <w:rFonts w:cs="Arial"/>
      <w:b/>
    </w:rPr>
  </w:style>
  <w:style w:type="character" w:customStyle="1" w:styleId="ListLabel50">
    <w:name w:val="ListLabel 50"/>
    <w:rPr>
      <w:rFonts w:cs="Arial"/>
    </w:rPr>
  </w:style>
  <w:style w:type="character" w:customStyle="1" w:styleId="ListLabel51">
    <w:name w:val="ListLabel 51"/>
    <w:rPr>
      <w:rFonts w:cs="Arial"/>
    </w:rPr>
  </w:style>
  <w:style w:type="character" w:customStyle="1" w:styleId="ListLabel52">
    <w:name w:val="ListLabel 52"/>
    <w:rPr>
      <w:rFonts w:cs="Arial"/>
    </w:rPr>
  </w:style>
  <w:style w:type="character" w:customStyle="1" w:styleId="ListLabel53">
    <w:name w:val="ListLabel 53"/>
    <w:rPr>
      <w:rFonts w:cs="Arial"/>
    </w:rPr>
  </w:style>
  <w:style w:type="character" w:customStyle="1" w:styleId="ListLabel54">
    <w:name w:val="ListLabel 54"/>
    <w:rPr>
      <w:rFonts w:cs="Arial"/>
    </w:rPr>
  </w:style>
  <w:style w:type="character" w:customStyle="1" w:styleId="ListLabel55">
    <w:name w:val="ListLabel 55"/>
    <w:rPr>
      <w:rFonts w:cs="Arial"/>
    </w:rPr>
  </w:style>
  <w:style w:type="character" w:customStyle="1" w:styleId="ListLabel56">
    <w:name w:val="ListLabel 56"/>
    <w:rPr>
      <w:rFonts w:cs="Arial"/>
    </w:rPr>
  </w:style>
  <w:style w:type="character" w:customStyle="1" w:styleId="ListLabel57">
    <w:name w:val="ListLabel 57"/>
    <w:rPr>
      <w:rFonts w:cs="Arial"/>
    </w:rPr>
  </w:style>
  <w:style w:type="character" w:customStyle="1" w:styleId="ListLabel58">
    <w:name w:val="ListLabel 58"/>
    <w:rPr>
      <w:rFonts w:cs="Arial"/>
      <w:b w:val="0"/>
      <w:bCs w:val="0"/>
      <w:sz w:val="24"/>
      <w:szCs w:val="24"/>
    </w:rPr>
  </w:style>
  <w:style w:type="character" w:customStyle="1" w:styleId="ListLabel59">
    <w:name w:val="ListLabel 59"/>
    <w:rPr>
      <w:rFonts w:cs="Arial"/>
      <w:sz w:val="24"/>
      <w:szCs w:val="24"/>
    </w:rPr>
  </w:style>
  <w:style w:type="character" w:customStyle="1" w:styleId="ListLabel60">
    <w:name w:val="ListLabel 60"/>
    <w:rPr>
      <w:rFonts w:cs="Arial"/>
    </w:rPr>
  </w:style>
  <w:style w:type="character" w:customStyle="1" w:styleId="ListLabel61">
    <w:name w:val="ListLabel 61"/>
    <w:rPr>
      <w:rFonts w:cs="Arial"/>
      <w:b/>
      <w:bCs/>
    </w:rPr>
  </w:style>
  <w:style w:type="character" w:customStyle="1" w:styleId="ListLabel62">
    <w:name w:val="ListLabel 62"/>
    <w:rPr>
      <w:rFonts w:cs="Arial"/>
      <w:b w:val="0"/>
      <w:bCs/>
    </w:rPr>
  </w:style>
  <w:style w:type="character" w:customStyle="1" w:styleId="ListLabel63">
    <w:name w:val="ListLabel 63"/>
    <w:rPr>
      <w:rFonts w:cs="Arial"/>
      <w:b/>
      <w:bCs/>
    </w:rPr>
  </w:style>
  <w:style w:type="character" w:customStyle="1" w:styleId="ListLabel64">
    <w:name w:val="ListLabel 64"/>
    <w:rPr>
      <w:rFonts w:cs="Arial"/>
      <w:b/>
      <w:bCs/>
    </w:rPr>
  </w:style>
  <w:style w:type="character" w:customStyle="1" w:styleId="ListLabel65">
    <w:name w:val="ListLabel 65"/>
    <w:rPr>
      <w:rFonts w:cs="Arial"/>
      <w:b/>
      <w:bCs/>
    </w:rPr>
  </w:style>
  <w:style w:type="character" w:customStyle="1" w:styleId="ListLabel66">
    <w:name w:val="ListLabel 66"/>
    <w:rPr>
      <w:rFonts w:cs="Arial"/>
      <w:b/>
      <w:bCs/>
    </w:rPr>
  </w:style>
  <w:style w:type="character" w:customStyle="1" w:styleId="ListLabel67">
    <w:name w:val="ListLabel 67"/>
    <w:rPr>
      <w:rFonts w:cs="Arial"/>
      <w:b/>
      <w:bCs/>
    </w:rPr>
  </w:style>
  <w:style w:type="character" w:customStyle="1" w:styleId="ListLabel68">
    <w:name w:val="ListLabel 68"/>
    <w:rPr>
      <w:rFonts w:cs="Arial"/>
      <w:b/>
      <w:bCs/>
    </w:rPr>
  </w:style>
  <w:style w:type="character" w:customStyle="1" w:styleId="ListLabel69">
    <w:name w:val="ListLabel 69"/>
    <w:rPr>
      <w:rFonts w:cs="Arial"/>
      <w:b/>
      <w:bCs/>
    </w:rPr>
  </w:style>
  <w:style w:type="character" w:customStyle="1" w:styleId="ListLabel70">
    <w:name w:val="ListLabel 70"/>
    <w:rPr>
      <w:rFonts w:cs="Symbol"/>
    </w:rPr>
  </w:style>
  <w:style w:type="character" w:customStyle="1" w:styleId="ListLabel71">
    <w:name w:val="ListLabel 71"/>
    <w:rPr>
      <w:rFonts w:cs="Arial"/>
      <w:spacing w:val="2"/>
    </w:rPr>
  </w:style>
  <w:style w:type="character" w:customStyle="1" w:styleId="ListLabel72">
    <w:name w:val="ListLabel 72"/>
    <w:rPr>
      <w:b/>
      <w:bCs/>
      <w:i w:val="0"/>
      <w:iCs w:val="0"/>
    </w:rPr>
  </w:style>
  <w:style w:type="character" w:customStyle="1" w:styleId="ListLabel73">
    <w:name w:val="ListLabel 73"/>
    <w:rPr>
      <w:rFonts w:cs="Arial"/>
      <w:b/>
      <w:bCs/>
      <w:color w:val="auto"/>
    </w:rPr>
  </w:style>
  <w:style w:type="character" w:customStyle="1" w:styleId="ListLabel74">
    <w:name w:val="ListLabel 74"/>
    <w:rPr>
      <w:rFonts w:cs="Arial"/>
      <w:b w:val="0"/>
      <w:bCs/>
      <w:color w:val="auto"/>
    </w:rPr>
  </w:style>
  <w:style w:type="character" w:customStyle="1" w:styleId="ListLabel75">
    <w:name w:val="ListLabel 75"/>
    <w:rPr>
      <w:rFonts w:cs="Arial"/>
      <w:b/>
      <w:bCs/>
      <w:color w:val="auto"/>
    </w:rPr>
  </w:style>
  <w:style w:type="character" w:customStyle="1" w:styleId="ListLabel76">
    <w:name w:val="ListLabel 76"/>
    <w:rPr>
      <w:rFonts w:cs="Arial"/>
      <w:b/>
      <w:bCs/>
      <w:color w:val="auto"/>
    </w:rPr>
  </w:style>
  <w:style w:type="character" w:customStyle="1" w:styleId="ListLabel77">
    <w:name w:val="ListLabel 77"/>
    <w:rPr>
      <w:rFonts w:cs="Arial"/>
      <w:b/>
      <w:bCs/>
      <w:color w:val="auto"/>
    </w:rPr>
  </w:style>
  <w:style w:type="character" w:customStyle="1" w:styleId="ListLabel78">
    <w:name w:val="ListLabel 78"/>
    <w:rPr>
      <w:rFonts w:cs="Arial"/>
      <w:b/>
      <w:bCs/>
      <w:color w:val="auto"/>
    </w:rPr>
  </w:style>
  <w:style w:type="character" w:customStyle="1" w:styleId="ListLabel79">
    <w:name w:val="ListLabel 79"/>
    <w:rPr>
      <w:rFonts w:cs="Arial"/>
      <w:b/>
      <w:bCs/>
      <w:color w:val="auto"/>
    </w:rPr>
  </w:style>
  <w:style w:type="character" w:customStyle="1" w:styleId="ListLabel80">
    <w:name w:val="ListLabel 80"/>
    <w:rPr>
      <w:rFonts w:cs="Arial"/>
      <w:b/>
      <w:bCs/>
      <w:color w:val="auto"/>
    </w:rPr>
  </w:style>
  <w:style w:type="character" w:customStyle="1" w:styleId="ListLabel81">
    <w:name w:val="ListLabel 81"/>
    <w:rPr>
      <w:rFonts w:cs="Arial"/>
      <w:b/>
      <w:bCs/>
      <w:color w:val="auto"/>
    </w:rPr>
  </w:style>
  <w:style w:type="character" w:customStyle="1" w:styleId="ListLabel82">
    <w:name w:val="ListLabel 82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83">
    <w:name w:val="ListLabel 83"/>
    <w:rPr>
      <w:rFonts w:cs="Arial"/>
      <w:b w:val="0"/>
      <w:bCs w:val="0"/>
      <w:i w:val="0"/>
      <w:iCs w:val="0"/>
      <w:strike w:val="0"/>
      <w:dstrike w:val="0"/>
      <w:color w:val="auto"/>
    </w:rPr>
  </w:style>
  <w:style w:type="character" w:customStyle="1" w:styleId="ListLabel84">
    <w:name w:val="ListLabel 84"/>
    <w:rPr>
      <w:rFonts w:cs="Symbol"/>
    </w:rPr>
  </w:style>
  <w:style w:type="character" w:customStyle="1" w:styleId="ListLabel85">
    <w:name w:val="ListLabel 85"/>
    <w:rPr>
      <w:rFonts w:cs="Arial"/>
      <w:b w:val="0"/>
      <w:bCs w:val="0"/>
      <w:i w:val="0"/>
      <w:iCs w:val="0"/>
    </w:rPr>
  </w:style>
  <w:style w:type="character" w:customStyle="1" w:styleId="ListLabel86">
    <w:name w:val="ListLabel 86"/>
    <w:rPr>
      <w:rFonts w:cs="Arial"/>
      <w:b/>
      <w:bCs/>
    </w:rPr>
  </w:style>
  <w:style w:type="character" w:customStyle="1" w:styleId="ListLabel87">
    <w:name w:val="ListLabel 87"/>
    <w:rPr>
      <w:rFonts w:cs="Arial"/>
      <w:b/>
      <w:bCs/>
    </w:rPr>
  </w:style>
  <w:style w:type="character" w:customStyle="1" w:styleId="ListLabel88">
    <w:name w:val="ListLabel 88"/>
    <w:rPr>
      <w:rFonts w:cs="Arial"/>
      <w:b/>
      <w:bCs/>
    </w:rPr>
  </w:style>
  <w:style w:type="character" w:customStyle="1" w:styleId="ListLabel89">
    <w:name w:val="ListLabel 89"/>
    <w:rPr>
      <w:rFonts w:cs="Arial"/>
      <w:b/>
      <w:bCs/>
    </w:rPr>
  </w:style>
  <w:style w:type="character" w:customStyle="1" w:styleId="ListLabel90">
    <w:name w:val="ListLabel 90"/>
    <w:rPr>
      <w:rFonts w:cs="Arial"/>
      <w:b/>
      <w:bCs/>
    </w:rPr>
  </w:style>
  <w:style w:type="character" w:customStyle="1" w:styleId="ListLabel91">
    <w:name w:val="ListLabel 91"/>
    <w:rPr>
      <w:rFonts w:cs="Arial"/>
      <w:b/>
      <w:bCs/>
    </w:rPr>
  </w:style>
  <w:style w:type="character" w:customStyle="1" w:styleId="ListLabel92">
    <w:name w:val="ListLabel 92"/>
    <w:rPr>
      <w:rFonts w:cs="Arial"/>
      <w:b/>
      <w:bCs/>
    </w:rPr>
  </w:style>
  <w:style w:type="character" w:customStyle="1" w:styleId="ListLabel93">
    <w:name w:val="ListLabel 93"/>
    <w:rPr>
      <w:rFonts w:cs="Arial"/>
      <w:b/>
      <w:bCs/>
    </w:rPr>
  </w:style>
  <w:style w:type="character" w:customStyle="1" w:styleId="ListLabel94">
    <w:name w:val="ListLabel 94"/>
    <w:rPr>
      <w:rFonts w:cs="Arial"/>
      <w:b/>
      <w:bCs/>
    </w:rPr>
  </w:style>
  <w:style w:type="character" w:customStyle="1" w:styleId="ListLabel95">
    <w:name w:val="ListLabel 95"/>
    <w:rPr>
      <w:b w:val="0"/>
      <w:bCs w:val="0"/>
    </w:rPr>
  </w:style>
  <w:style w:type="character" w:customStyle="1" w:styleId="ListLabel96">
    <w:name w:val="ListLabel 96"/>
    <w:rPr>
      <w:rFonts w:cs="Arial"/>
    </w:rPr>
  </w:style>
  <w:style w:type="character" w:customStyle="1" w:styleId="ListLabel97">
    <w:name w:val="ListLabel 97"/>
    <w:rPr>
      <w:color w:val="000000"/>
    </w:rPr>
  </w:style>
  <w:style w:type="character" w:customStyle="1" w:styleId="ListLabel98">
    <w:name w:val="ListLabel 98"/>
    <w:rPr>
      <w:b w:val="0"/>
      <w:bCs w:val="0"/>
      <w:i w:val="0"/>
      <w:iCs w:val="0"/>
      <w:color w:val="000000"/>
    </w:rPr>
  </w:style>
  <w:style w:type="character" w:customStyle="1" w:styleId="ListLabel99">
    <w:name w:val="ListLabel 99"/>
    <w:rPr>
      <w:color w:val="000000"/>
    </w:rPr>
  </w:style>
  <w:style w:type="character" w:customStyle="1" w:styleId="ListLabel100">
    <w:name w:val="ListLabel 100"/>
    <w:rPr>
      <w:color w:val="000000"/>
    </w:rPr>
  </w:style>
  <w:style w:type="character" w:customStyle="1" w:styleId="ListLabel101">
    <w:name w:val="ListLabel 101"/>
    <w:rPr>
      <w:color w:val="000000"/>
    </w:rPr>
  </w:style>
  <w:style w:type="character" w:customStyle="1" w:styleId="ListLabel102">
    <w:name w:val="ListLabel 102"/>
    <w:rPr>
      <w:color w:val="000000"/>
    </w:rPr>
  </w:style>
  <w:style w:type="character" w:customStyle="1" w:styleId="ListLabel103">
    <w:name w:val="ListLabel 103"/>
    <w:rPr>
      <w:color w:val="000000"/>
    </w:rPr>
  </w:style>
  <w:style w:type="character" w:customStyle="1" w:styleId="ListLabel104">
    <w:name w:val="ListLabel 104"/>
    <w:rPr>
      <w:color w:val="000000"/>
    </w:rPr>
  </w:style>
  <w:style w:type="character" w:customStyle="1" w:styleId="ListLabel105">
    <w:name w:val="ListLabel 105"/>
    <w:rPr>
      <w:color w:val="000000"/>
    </w:rPr>
  </w:style>
  <w:style w:type="character" w:customStyle="1" w:styleId="ListLabel106">
    <w:name w:val="ListLabel 106"/>
    <w:rPr>
      <w:rFonts w:cs="Arial"/>
      <w:b w:val="0"/>
      <w:bCs/>
      <w:i w:val="0"/>
      <w:iCs w:val="0"/>
      <w:color w:val="auto"/>
      <w:sz w:val="24"/>
      <w:szCs w:val="24"/>
    </w:rPr>
  </w:style>
  <w:style w:type="character" w:customStyle="1" w:styleId="ListLabel107">
    <w:name w:val="ListLabel 107"/>
    <w:rPr>
      <w:rFonts w:cs="Arial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08">
    <w:name w:val="ListLabel 108"/>
    <w:rPr>
      <w:rFonts w:cs="Arial"/>
      <w:b w:val="0"/>
      <w:bCs w:val="0"/>
    </w:rPr>
  </w:style>
  <w:style w:type="character" w:customStyle="1" w:styleId="ListLabel109">
    <w:name w:val="ListLabel 109"/>
    <w:rPr>
      <w:rFonts w:cs="Arial"/>
      <w:spacing w:val="2"/>
    </w:rPr>
  </w:style>
  <w:style w:type="character" w:customStyle="1" w:styleId="ListLabel110">
    <w:name w:val="ListLabel 110"/>
    <w:rPr>
      <w:rFonts w:cs="Arial"/>
      <w:spacing w:val="2"/>
    </w:rPr>
  </w:style>
  <w:style w:type="character" w:customStyle="1" w:styleId="ListLabel111">
    <w:name w:val="ListLabel 111"/>
    <w:rPr>
      <w:rFonts w:cs="Arial"/>
      <w:spacing w:val="2"/>
    </w:rPr>
  </w:style>
  <w:style w:type="character" w:customStyle="1" w:styleId="ListLabel112">
    <w:name w:val="ListLabel 112"/>
    <w:rPr>
      <w:rFonts w:cs="Arial"/>
      <w:spacing w:val="2"/>
    </w:rPr>
  </w:style>
  <w:style w:type="character" w:customStyle="1" w:styleId="ListLabel113">
    <w:name w:val="ListLabel 113"/>
    <w:rPr>
      <w:rFonts w:cs="Arial"/>
      <w:spacing w:val="2"/>
    </w:rPr>
  </w:style>
  <w:style w:type="character" w:customStyle="1" w:styleId="ListLabel114">
    <w:name w:val="ListLabel 114"/>
    <w:rPr>
      <w:rFonts w:cs="Arial"/>
      <w:spacing w:val="2"/>
    </w:rPr>
  </w:style>
  <w:style w:type="character" w:customStyle="1" w:styleId="ListLabel115">
    <w:name w:val="ListLabel 115"/>
    <w:rPr>
      <w:rFonts w:cs="Arial"/>
      <w:spacing w:val="2"/>
    </w:rPr>
  </w:style>
  <w:style w:type="character" w:customStyle="1" w:styleId="ListLabel116">
    <w:name w:val="ListLabel 116"/>
    <w:rPr>
      <w:rFonts w:cs="Arial"/>
      <w:spacing w:val="2"/>
    </w:rPr>
  </w:style>
  <w:style w:type="character" w:customStyle="1" w:styleId="ListLabel117">
    <w:name w:val="ListLabel 117"/>
    <w:rPr>
      <w:rFonts w:cs="Arial"/>
      <w:spacing w:val="2"/>
    </w:rPr>
  </w:style>
  <w:style w:type="character" w:customStyle="1" w:styleId="ListLabel118">
    <w:name w:val="ListLabel 118"/>
    <w:rPr>
      <w:sz w:val="24"/>
      <w:szCs w:val="24"/>
    </w:rPr>
  </w:style>
  <w:style w:type="character" w:customStyle="1" w:styleId="ListLabel119">
    <w:name w:val="ListLabel 119"/>
    <w:rPr>
      <w:sz w:val="24"/>
      <w:szCs w:val="24"/>
    </w:rPr>
  </w:style>
  <w:style w:type="character" w:customStyle="1" w:styleId="ListLabel120">
    <w:name w:val="ListLabel 120"/>
    <w:rPr>
      <w:sz w:val="24"/>
      <w:szCs w:val="24"/>
    </w:rPr>
  </w:style>
  <w:style w:type="character" w:customStyle="1" w:styleId="ListLabel121">
    <w:name w:val="ListLabel 121"/>
    <w:rPr>
      <w:sz w:val="24"/>
      <w:szCs w:val="24"/>
    </w:rPr>
  </w:style>
  <w:style w:type="character" w:customStyle="1" w:styleId="ListLabel122">
    <w:name w:val="ListLabel 122"/>
    <w:rPr>
      <w:sz w:val="24"/>
      <w:szCs w:val="24"/>
    </w:rPr>
  </w:style>
  <w:style w:type="character" w:customStyle="1" w:styleId="ListLabel123">
    <w:name w:val="ListLabel 123"/>
    <w:rPr>
      <w:sz w:val="24"/>
      <w:szCs w:val="24"/>
    </w:rPr>
  </w:style>
  <w:style w:type="character" w:customStyle="1" w:styleId="ListLabel124">
    <w:name w:val="ListLabel 124"/>
    <w:rPr>
      <w:sz w:val="24"/>
      <w:szCs w:val="24"/>
    </w:rPr>
  </w:style>
  <w:style w:type="character" w:customStyle="1" w:styleId="ListLabel125">
    <w:name w:val="ListLabel 125"/>
    <w:rPr>
      <w:sz w:val="24"/>
      <w:szCs w:val="24"/>
    </w:rPr>
  </w:style>
  <w:style w:type="character" w:customStyle="1" w:styleId="ListLabel126">
    <w:name w:val="ListLabel 126"/>
    <w:rPr>
      <w:sz w:val="24"/>
      <w:szCs w:val="24"/>
    </w:rPr>
  </w:style>
  <w:style w:type="character" w:customStyle="1" w:styleId="ListLabel127">
    <w:name w:val="ListLabel 127"/>
    <w:rPr>
      <w:b/>
      <w:bCs/>
    </w:rPr>
  </w:style>
  <w:style w:type="character" w:customStyle="1" w:styleId="ListLabel128">
    <w:name w:val="ListLabel 128"/>
    <w:rPr>
      <w:rFonts w:eastAsia="Times New Roman"/>
    </w:rPr>
  </w:style>
  <w:style w:type="character" w:customStyle="1" w:styleId="ListLabel129">
    <w:name w:val="ListLabel 129"/>
    <w:rPr>
      <w:color w:val="auto"/>
    </w:rPr>
  </w:style>
  <w:style w:type="character" w:customStyle="1" w:styleId="ListLabel130">
    <w:name w:val="ListLabel 130"/>
    <w:rPr>
      <w:b w:val="0"/>
      <w:bCs w:val="0"/>
    </w:rPr>
  </w:style>
  <w:style w:type="character" w:customStyle="1" w:styleId="ListLabel131">
    <w:name w:val="ListLabel 131"/>
    <w:rPr>
      <w:rFonts w:cs="Arial"/>
    </w:rPr>
  </w:style>
  <w:style w:type="character" w:customStyle="1" w:styleId="ListLabel132">
    <w:name w:val="ListLabel 132"/>
    <w:rPr>
      <w:rFonts w:cs="Courier New"/>
    </w:rPr>
  </w:style>
  <w:style w:type="character" w:customStyle="1" w:styleId="ListLabel133">
    <w:name w:val="ListLabel 133"/>
    <w:rPr>
      <w:rFonts w:cs="Wingdings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Courier New"/>
    </w:rPr>
  </w:style>
  <w:style w:type="character" w:customStyle="1" w:styleId="ListLabel136">
    <w:name w:val="ListLabel 136"/>
    <w:rPr>
      <w:rFonts w:cs="Wingdings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Courier New"/>
    </w:rPr>
  </w:style>
  <w:style w:type="character" w:customStyle="1" w:styleId="ListLabel139">
    <w:name w:val="ListLabel 139"/>
    <w:rPr>
      <w:rFonts w:cs="Wingdings"/>
    </w:rPr>
  </w:style>
  <w:style w:type="character" w:customStyle="1" w:styleId="ListLabel140">
    <w:name w:val="ListLabel 140"/>
    <w:rPr>
      <w:rFonts w:cs="Arial"/>
    </w:rPr>
  </w:style>
  <w:style w:type="character" w:customStyle="1" w:styleId="ListLabel141">
    <w:name w:val="ListLabel 141"/>
    <w:rPr>
      <w:rFonts w:cs="Courier New"/>
    </w:rPr>
  </w:style>
  <w:style w:type="character" w:customStyle="1" w:styleId="ListLabel142">
    <w:name w:val="ListLabel 142"/>
    <w:rPr>
      <w:rFonts w:cs="Wingdings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Courier New"/>
    </w:rPr>
  </w:style>
  <w:style w:type="character" w:customStyle="1" w:styleId="ListLabel145">
    <w:name w:val="ListLabel 145"/>
    <w:rPr>
      <w:rFonts w:cs="Wingdings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Courier New"/>
    </w:rPr>
  </w:style>
  <w:style w:type="character" w:customStyle="1" w:styleId="ListLabel148">
    <w:name w:val="ListLabel 148"/>
    <w:rPr>
      <w:rFonts w:cs="Wingdings"/>
    </w:rPr>
  </w:style>
  <w:style w:type="character" w:customStyle="1" w:styleId="ListLabel149">
    <w:name w:val="ListLabel 149"/>
    <w:rPr>
      <w:rFonts w:cs="Arial"/>
      <w:b w:val="0"/>
      <w:bCs w:val="0"/>
      <w:i w:val="0"/>
      <w:iCs w:val="0"/>
      <w:strike w:val="0"/>
      <w:dstrike w:val="0"/>
      <w:color w:val="000000"/>
      <w:position w:val="0"/>
      <w:sz w:val="24"/>
      <w:szCs w:val="24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ListLabel150">
    <w:name w:val="ListLabel 150"/>
    <w:rPr>
      <w:sz w:val="24"/>
      <w:szCs w:val="24"/>
    </w:rPr>
  </w:style>
  <w:style w:type="character" w:customStyle="1" w:styleId="ListLabel151">
    <w:name w:val="ListLabel 151"/>
    <w:rPr>
      <w:rFonts w:cs="Times New Roman"/>
      <w:color w:val="auto"/>
    </w:rPr>
  </w:style>
  <w:style w:type="character" w:customStyle="1" w:styleId="ListLabel152">
    <w:name w:val="ListLabel 152"/>
    <w:rPr>
      <w:rFonts w:cs="Courier New"/>
    </w:rPr>
  </w:style>
  <w:style w:type="character" w:customStyle="1" w:styleId="ListLabel153">
    <w:name w:val="ListLabel 153"/>
    <w:rPr>
      <w:rFonts w:cs="Wingdings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Courier New"/>
    </w:rPr>
  </w:style>
  <w:style w:type="character" w:customStyle="1" w:styleId="ListLabel156">
    <w:name w:val="ListLabel 156"/>
    <w:rPr>
      <w:rFonts w:cs="Wingdings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Courier New"/>
    </w:rPr>
  </w:style>
  <w:style w:type="character" w:customStyle="1" w:styleId="ListLabel159">
    <w:name w:val="ListLabel 159"/>
    <w:rPr>
      <w:rFonts w:cs="Wingdings"/>
    </w:rPr>
  </w:style>
  <w:style w:type="character" w:customStyle="1" w:styleId="ListLabel160">
    <w:name w:val="ListLabel 160"/>
    <w:rPr>
      <w:rFonts w:cs="Times New Roman"/>
      <w:color w:val="auto"/>
    </w:rPr>
  </w:style>
  <w:style w:type="character" w:customStyle="1" w:styleId="ListLabel161">
    <w:name w:val="ListLabel 161"/>
    <w:rPr>
      <w:rFonts w:cs="Courier New"/>
    </w:rPr>
  </w:style>
  <w:style w:type="character" w:customStyle="1" w:styleId="ListLabel162">
    <w:name w:val="ListLabel 162"/>
    <w:rPr>
      <w:rFonts w:cs="Wingdings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Courier New"/>
    </w:rPr>
  </w:style>
  <w:style w:type="character" w:customStyle="1" w:styleId="ListLabel165">
    <w:name w:val="ListLabel 165"/>
    <w:rPr>
      <w:rFonts w:cs="Wingdings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Courier New"/>
    </w:rPr>
  </w:style>
  <w:style w:type="character" w:customStyle="1" w:styleId="ListLabel168">
    <w:name w:val="ListLabel 168"/>
    <w:rPr>
      <w:rFonts w:cs="Wingdings"/>
    </w:rPr>
  </w:style>
  <w:style w:type="character" w:customStyle="1" w:styleId="ListLabel169">
    <w:name w:val="ListLabel 169"/>
    <w:rPr>
      <w:b w:val="0"/>
      <w:bCs w:val="0"/>
      <w:i w:val="0"/>
      <w:iCs w:val="0"/>
      <w:color w:val="auto"/>
    </w:rPr>
  </w:style>
  <w:style w:type="character" w:customStyle="1" w:styleId="ListLabel170">
    <w:name w:val="ListLabel 170"/>
    <w:rPr>
      <w:rFonts w:cs="Arial"/>
      <w:b/>
      <w:bCs/>
      <w:spacing w:val="2"/>
      <w:sz w:val="24"/>
      <w:szCs w:val="24"/>
    </w:rPr>
  </w:style>
  <w:style w:type="character" w:customStyle="1" w:styleId="ListLabel171">
    <w:name w:val="ListLabel 171"/>
    <w:rPr>
      <w:rFonts w:cs="Arial"/>
      <w:b w:val="0"/>
      <w:bCs w:val="0"/>
      <w:strike w:val="0"/>
      <w:dstrike w:val="0"/>
      <w:color w:val="auto"/>
      <w:spacing w:val="2"/>
      <w:sz w:val="24"/>
      <w:szCs w:val="24"/>
    </w:rPr>
  </w:style>
  <w:style w:type="character" w:customStyle="1" w:styleId="ListLabel172">
    <w:name w:val="ListLabel 172"/>
    <w:rPr>
      <w:rFonts w:cs="Arial"/>
      <w:b w:val="0"/>
      <w:bCs w:val="0"/>
      <w:spacing w:val="2"/>
      <w:sz w:val="24"/>
      <w:szCs w:val="24"/>
    </w:rPr>
  </w:style>
  <w:style w:type="character" w:customStyle="1" w:styleId="ListLabel173">
    <w:name w:val="ListLabel 173"/>
    <w:rPr>
      <w:rFonts w:cs="Arial"/>
      <w:b/>
      <w:bCs/>
      <w:spacing w:val="2"/>
      <w:sz w:val="20"/>
      <w:szCs w:val="20"/>
    </w:rPr>
  </w:style>
  <w:style w:type="character" w:customStyle="1" w:styleId="ListLabel174">
    <w:name w:val="ListLabel 174"/>
    <w:rPr>
      <w:rFonts w:cs="Arial"/>
      <w:b/>
      <w:bCs/>
      <w:spacing w:val="2"/>
      <w:sz w:val="20"/>
      <w:szCs w:val="20"/>
    </w:rPr>
  </w:style>
  <w:style w:type="character" w:customStyle="1" w:styleId="ListLabel175">
    <w:name w:val="ListLabel 175"/>
    <w:rPr>
      <w:rFonts w:cs="Arial"/>
      <w:b/>
      <w:bCs/>
      <w:spacing w:val="2"/>
      <w:sz w:val="20"/>
      <w:szCs w:val="20"/>
    </w:rPr>
  </w:style>
  <w:style w:type="character" w:customStyle="1" w:styleId="ListLabel176">
    <w:name w:val="ListLabel 176"/>
    <w:rPr>
      <w:rFonts w:cs="Arial"/>
      <w:b/>
      <w:bCs/>
      <w:spacing w:val="2"/>
      <w:sz w:val="20"/>
      <w:szCs w:val="20"/>
    </w:rPr>
  </w:style>
  <w:style w:type="character" w:customStyle="1" w:styleId="ListLabel177">
    <w:name w:val="ListLabel 177"/>
    <w:rPr>
      <w:rFonts w:cs="Arial"/>
      <w:b/>
      <w:bCs/>
      <w:spacing w:val="2"/>
      <w:sz w:val="20"/>
      <w:szCs w:val="20"/>
    </w:rPr>
  </w:style>
  <w:style w:type="character" w:customStyle="1" w:styleId="ListLabel178">
    <w:name w:val="ListLabel 178"/>
    <w:rPr>
      <w:rFonts w:cs="Arial"/>
      <w:b/>
      <w:bCs/>
      <w:spacing w:val="2"/>
      <w:sz w:val="20"/>
      <w:szCs w:val="2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eastAsia="Times New Roman" w:cs="Arial"/>
    </w:rPr>
  </w:style>
  <w:style w:type="character" w:customStyle="1" w:styleId="ListLabel181">
    <w:name w:val="ListLabel 181"/>
    <w:rPr>
      <w:rFonts w:cs="Arial"/>
      <w:b/>
      <w:bCs/>
    </w:rPr>
  </w:style>
  <w:style w:type="character" w:customStyle="1" w:styleId="ListLabel182">
    <w:name w:val="ListLabel 182"/>
    <w:rPr>
      <w:rFonts w:cs="Arial"/>
      <w:b/>
      <w:bCs/>
    </w:rPr>
  </w:style>
  <w:style w:type="character" w:customStyle="1" w:styleId="ListLabel183">
    <w:name w:val="ListLabel 183"/>
    <w:rPr>
      <w:rFonts w:cs="Arial"/>
      <w:b/>
      <w:bCs/>
    </w:rPr>
  </w:style>
  <w:style w:type="character" w:customStyle="1" w:styleId="ListLabel184">
    <w:name w:val="ListLabel 184"/>
    <w:rPr>
      <w:rFonts w:cs="Arial"/>
      <w:b/>
      <w:bCs/>
    </w:rPr>
  </w:style>
  <w:style w:type="character" w:customStyle="1" w:styleId="ListLabel185">
    <w:name w:val="ListLabel 185"/>
    <w:rPr>
      <w:rFonts w:cs="Arial"/>
      <w:b/>
      <w:bCs/>
    </w:rPr>
  </w:style>
  <w:style w:type="character" w:customStyle="1" w:styleId="ListLabel186">
    <w:name w:val="ListLabel 186"/>
    <w:rPr>
      <w:rFonts w:cs="Arial"/>
      <w:b/>
      <w:bCs/>
    </w:rPr>
  </w:style>
  <w:style w:type="character" w:customStyle="1" w:styleId="ListLabel187">
    <w:name w:val="ListLabel 187"/>
    <w:rPr>
      <w:rFonts w:cs="Arial"/>
      <w:b/>
      <w:bCs/>
    </w:rPr>
  </w:style>
  <w:style w:type="character" w:customStyle="1" w:styleId="ListLabel188">
    <w:name w:val="ListLabel 188"/>
    <w:rPr>
      <w:rFonts w:cs="Arial"/>
      <w:b/>
      <w:bCs/>
    </w:rPr>
  </w:style>
  <w:style w:type="character" w:customStyle="1" w:styleId="ListLabel189">
    <w:name w:val="ListLabel 189"/>
    <w:rPr>
      <w:rFonts w:cs="Arial"/>
      <w:b/>
      <w:bCs/>
    </w:rPr>
  </w:style>
  <w:style w:type="character" w:customStyle="1" w:styleId="ListLabel190">
    <w:name w:val="ListLabel 190"/>
    <w:rPr>
      <w:b w:val="0"/>
      <w:i w:val="0"/>
      <w:color w:val="auto"/>
    </w:rPr>
  </w:style>
  <w:style w:type="character" w:styleId="Pogrubienie">
    <w:name w:val="Strong"/>
    <w:qFormat/>
    <w:rPr>
      <w:b/>
      <w:b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  <w:rPr>
      <w:rFonts w:eastAsia="Calibri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Arial"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Calibri" w:hAnsi="Arial" w:cs="Arial"/>
      <w:sz w:val="28"/>
      <w:szCs w:val="28"/>
    </w:rPr>
  </w:style>
  <w:style w:type="paragraph" w:customStyle="1" w:styleId="Gwkaistopka">
    <w:name w:val="Główka i stopka"/>
    <w:basedOn w:val="Normalny"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rFonts w:eastAsia="Calibri"/>
    </w:rPr>
  </w:style>
  <w:style w:type="paragraph" w:styleId="Tekstpodstawowywcity">
    <w:name w:val="Body Text Indent"/>
    <w:basedOn w:val="Normalny"/>
    <w:pPr>
      <w:widowControl w:val="0"/>
      <w:ind w:left="144" w:firstLine="1"/>
      <w:jc w:val="both"/>
    </w:pPr>
    <w:rPr>
      <w:rFonts w:ascii="Arial" w:eastAsia="Calibri" w:hAnsi="Arial" w:cs="Arial"/>
      <w:sz w:val="20"/>
      <w:szCs w:val="20"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rFonts w:ascii="Arial" w:hAnsi="Arial" w:cs="Arial"/>
      <w:b/>
      <w:bCs/>
      <w:u w:val="single"/>
    </w:rPr>
  </w:style>
  <w:style w:type="paragraph" w:customStyle="1" w:styleId="WW-Tekstpodstawowy21">
    <w:name w:val="WW-Tekst podstawowy 21"/>
    <w:basedOn w:val="Normalny"/>
    <w:uiPriority w:val="99"/>
    <w:pPr>
      <w:widowControl w:val="0"/>
      <w:jc w:val="both"/>
    </w:pPr>
    <w:rPr>
      <w:rFonts w:ascii="Arial" w:hAnsi="Arial" w:cs="Arial"/>
    </w:rPr>
  </w:style>
  <w:style w:type="paragraph" w:customStyle="1" w:styleId="Tekstpodstawowy21">
    <w:name w:val="Tekst podstawowy 21"/>
    <w:basedOn w:val="Normalny"/>
    <w:uiPriority w:val="99"/>
    <w:pPr>
      <w:widowControl w:val="0"/>
      <w:jc w:val="both"/>
    </w:pPr>
    <w:rPr>
      <w:rFonts w:ascii="Arial" w:hAnsi="Arial" w:cs="Arial"/>
      <w:b/>
      <w:bCs/>
    </w:rPr>
  </w:style>
  <w:style w:type="paragraph" w:customStyle="1" w:styleId="WW-Tekstpodstawowy3">
    <w:name w:val="WW-Tekst podstawowy 3"/>
    <w:basedOn w:val="Normalny"/>
    <w:rPr>
      <w:rFonts w:ascii="Arial" w:hAnsi="Arial" w:cs="Arial"/>
      <w:b/>
      <w:bCs/>
    </w:rPr>
  </w:style>
  <w:style w:type="paragraph" w:customStyle="1" w:styleId="Tekstpodstawowy22">
    <w:name w:val="Tekst podstawowy 22"/>
    <w:basedOn w:val="Normalny"/>
    <w:rPr>
      <w:rFonts w:ascii="Arial" w:hAnsi="Arial" w:cs="Arial"/>
      <w:color w:val="FF0000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eastAsia="Calibri"/>
    </w:rPr>
  </w:style>
  <w:style w:type="paragraph" w:customStyle="1" w:styleId="Tekstpodstawowywcity23">
    <w:name w:val="Tekst podstawowy wcięty 23"/>
    <w:basedOn w:val="Normalny"/>
    <w:pPr>
      <w:widowControl w:val="0"/>
      <w:shd w:val="clear" w:color="auto" w:fill="FFFFFF"/>
      <w:ind w:left="360"/>
      <w:jc w:val="center"/>
    </w:pPr>
    <w:rPr>
      <w:rFonts w:ascii="Garamond" w:hAnsi="Garamond" w:cs="Garamond"/>
    </w:rPr>
  </w:style>
  <w:style w:type="paragraph" w:customStyle="1" w:styleId="Akapitzlist1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Tekstpodstawowywcity22">
    <w:name w:val="Tekst podstawowy wcięty 22"/>
    <w:basedOn w:val="Normalny"/>
    <w:pPr>
      <w:widowControl w:val="0"/>
      <w:shd w:val="clear" w:color="auto" w:fill="FFFFFF"/>
      <w:spacing w:line="100" w:lineRule="atLeast"/>
      <w:ind w:left="360"/>
      <w:jc w:val="center"/>
      <w:textAlignment w:val="baseline"/>
    </w:pPr>
    <w:rPr>
      <w:rFonts w:ascii="Garamond" w:hAnsi="Garamond" w:cs="Garamond"/>
    </w:rPr>
  </w:style>
  <w:style w:type="paragraph" w:customStyle="1" w:styleId="Normalny1">
    <w:name w:val="Normalny1"/>
    <w:pPr>
      <w:suppressAutoHyphens/>
      <w:spacing w:line="100" w:lineRule="atLeast"/>
      <w:textAlignment w:val="baseline"/>
    </w:pPr>
    <w:rPr>
      <w:sz w:val="24"/>
      <w:szCs w:val="24"/>
      <w:lang w:eastAsia="zh-CN"/>
    </w:rPr>
  </w:style>
  <w:style w:type="paragraph" w:customStyle="1" w:styleId="Listanumerowana1">
    <w:name w:val="Lista numerowana1"/>
    <w:basedOn w:val="Normalny"/>
    <w:pPr>
      <w:widowControl w:val="0"/>
      <w:spacing w:before="120" w:after="60" w:line="288" w:lineRule="auto"/>
    </w:pPr>
    <w:rPr>
      <w:rFonts w:ascii="Times" w:hAnsi="Times" w:cs="Times"/>
      <w:b/>
      <w:bCs/>
      <w:sz w:val="22"/>
      <w:szCs w:val="22"/>
    </w:rPr>
  </w:style>
  <w:style w:type="paragraph" w:customStyle="1" w:styleId="Listanumerowana21">
    <w:name w:val="Lista numerowana 21"/>
    <w:basedOn w:val="Normalny"/>
    <w:pPr>
      <w:tabs>
        <w:tab w:val="left" w:pos="397"/>
      </w:tabs>
      <w:spacing w:line="288" w:lineRule="auto"/>
      <w:ind w:left="397" w:hanging="397"/>
      <w:jc w:val="both"/>
    </w:pPr>
    <w:rPr>
      <w:rFonts w:ascii="Times" w:hAnsi="Times" w:cs="Times"/>
      <w:sz w:val="22"/>
      <w:szCs w:val="22"/>
    </w:rPr>
  </w:style>
  <w:style w:type="paragraph" w:customStyle="1" w:styleId="Tekstkomentarza1">
    <w:name w:val="Tekst komentarza1"/>
    <w:basedOn w:val="Normalny"/>
    <w:rPr>
      <w:rFonts w:eastAsia="Calibri"/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rPr>
      <w:b/>
      <w:bCs/>
    </w:rPr>
  </w:style>
  <w:style w:type="paragraph" w:customStyle="1" w:styleId="Tekstdymka1">
    <w:name w:val="Tekst dymka1"/>
    <w:basedOn w:val="Normalny"/>
    <w:rPr>
      <w:rFonts w:ascii="Segoe UI" w:eastAsia="Calibri" w:hAnsi="Segoe UI" w:cs="Segoe UI"/>
      <w:sz w:val="18"/>
      <w:szCs w:val="18"/>
    </w:rPr>
  </w:style>
  <w:style w:type="paragraph" w:customStyle="1" w:styleId="Poprawka1">
    <w:name w:val="Poprawka1"/>
    <w:pPr>
      <w:suppressAutoHyphens/>
    </w:pPr>
    <w:rPr>
      <w:sz w:val="24"/>
      <w:szCs w:val="24"/>
      <w:lang w:eastAsia="zh-CN"/>
    </w:rPr>
  </w:style>
  <w:style w:type="paragraph" w:customStyle="1" w:styleId="Akapitzlist10">
    <w:name w:val="Akapit z listą1"/>
    <w:basedOn w:val="Normalny"/>
    <w:pPr>
      <w:suppressAutoHyphens w:val="0"/>
      <w:spacing w:after="200" w:line="276" w:lineRule="auto"/>
      <w:ind w:left="720"/>
    </w:pPr>
    <w:rPr>
      <w:rFonts w:ascii="Calibri" w:eastAsia="Calibri" w:hAnsi="Calibri" w:cs="Calibri"/>
      <w:lang w:eastAsia="ar-SA"/>
    </w:rPr>
  </w:style>
  <w:style w:type="paragraph" w:customStyle="1" w:styleId="Akapitzlist3">
    <w:name w:val="Akapit z listą3"/>
    <w:basedOn w:val="Normalny"/>
    <w:uiPriority w:val="99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ar-SA"/>
    </w:rPr>
  </w:style>
  <w:style w:type="paragraph" w:styleId="Akapitzlist">
    <w:name w:val="List Paragraph"/>
    <w:aliases w:val="Numerowanie,Akapit z listą BS,Normal,Akapit z listą31,Wypunktowanie,Normal2,CW_Lista,L1,Colorful List Accent 1,Akapit z listą4,Średnia siatka 1 — akcent 21,sw tekst,Colorful List - Accent 11,Kolorowa lista — akcent 11,Akapit z listą5"/>
    <w:basedOn w:val="Normalny"/>
    <w:qFormat/>
    <w:pPr>
      <w:autoSpaceDE w:val="0"/>
      <w:spacing w:before="200" w:after="200" w:line="276" w:lineRule="auto"/>
      <w:ind w:left="720"/>
    </w:pPr>
    <w:rPr>
      <w:rFonts w:ascii="Calibri" w:hAnsi="Calibri" w:cs="Calibri"/>
      <w:sz w:val="20"/>
      <w:szCs w:val="20"/>
      <w:lang w:val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Tekstpodstawowywcity21">
    <w:name w:val="Tekst podstawowy wcięty 21"/>
    <w:basedOn w:val="Normalny"/>
    <w:rsid w:val="009E4130"/>
    <w:pPr>
      <w:spacing w:after="120"/>
      <w:ind w:left="539"/>
    </w:pPr>
    <w:rPr>
      <w:rFonts w:ascii="Arial" w:hAnsi="Arial"/>
      <w:sz w:val="22"/>
      <w:lang w:eastAsia="ar-SA"/>
    </w:rPr>
  </w:style>
  <w:style w:type="character" w:customStyle="1" w:styleId="WW8Num105z1">
    <w:name w:val="WW8Num105z1"/>
    <w:rsid w:val="00A20682"/>
  </w:style>
  <w:style w:type="paragraph" w:styleId="Tekstdymka">
    <w:name w:val="Balloon Text"/>
    <w:basedOn w:val="Normalny"/>
    <w:link w:val="TekstdymkaZnak1"/>
    <w:uiPriority w:val="99"/>
    <w:semiHidden/>
    <w:unhideWhenUsed/>
    <w:rsid w:val="00563123"/>
    <w:rPr>
      <w:rFonts w:ascii="Segoe UI" w:hAnsi="Segoe UI" w:cs="Segoe UI"/>
      <w:sz w:val="18"/>
      <w:szCs w:val="18"/>
    </w:rPr>
  </w:style>
  <w:style w:type="character" w:customStyle="1" w:styleId="TekstdymkaZnak1">
    <w:name w:val="Tekst dymka Znak1"/>
    <w:link w:val="Tekstdymka"/>
    <w:uiPriority w:val="99"/>
    <w:semiHidden/>
    <w:rsid w:val="00563123"/>
    <w:rPr>
      <w:rFonts w:ascii="Segoe UI" w:hAnsi="Segoe UI" w:cs="Segoe UI"/>
      <w:sz w:val="18"/>
      <w:szCs w:val="18"/>
      <w:lang w:eastAsia="zh-CN"/>
    </w:rPr>
  </w:style>
  <w:style w:type="character" w:styleId="Odwoaniedokomentarza">
    <w:name w:val="annotation reference"/>
    <w:uiPriority w:val="99"/>
    <w:semiHidden/>
    <w:unhideWhenUsed/>
    <w:rsid w:val="008E3E83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8E3E83"/>
    <w:pPr>
      <w:suppressAutoHyphens w:val="0"/>
    </w:pPr>
    <w:rPr>
      <w:sz w:val="20"/>
      <w:szCs w:val="20"/>
    </w:rPr>
  </w:style>
  <w:style w:type="character" w:customStyle="1" w:styleId="TekstkomentarzaZnak1">
    <w:name w:val="Tekst komentarza Znak1"/>
    <w:uiPriority w:val="99"/>
    <w:semiHidden/>
    <w:rsid w:val="008E3E83"/>
    <w:rPr>
      <w:lang w:eastAsia="zh-CN"/>
    </w:rPr>
  </w:style>
  <w:style w:type="paragraph" w:styleId="NormalnyWeb">
    <w:name w:val="Normal (Web)"/>
    <w:basedOn w:val="Normalny"/>
    <w:rsid w:val="008E3E83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sid w:val="002F3591"/>
    <w:pPr>
      <w:suppressAutoHyphens/>
    </w:pPr>
    <w:rPr>
      <w:b/>
      <w:bCs/>
    </w:rPr>
  </w:style>
  <w:style w:type="character" w:customStyle="1" w:styleId="TematkomentarzaZnak1">
    <w:name w:val="Temat komentarza Znak1"/>
    <w:link w:val="Tematkomentarza"/>
    <w:uiPriority w:val="99"/>
    <w:semiHidden/>
    <w:rsid w:val="002F3591"/>
    <w:rPr>
      <w:rFonts w:ascii="Times New Roman" w:hAnsi="Times New Roman" w:cs="Times New Roman"/>
      <w:b/>
      <w:bCs/>
      <w:sz w:val="20"/>
      <w:szCs w:val="20"/>
      <w:lang w:eastAsia="zh-CN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1F7E5B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1F7E5B"/>
    <w:rPr>
      <w:sz w:val="16"/>
      <w:szCs w:val="16"/>
      <w:lang w:eastAsia="zh-CN"/>
    </w:rPr>
  </w:style>
  <w:style w:type="character" w:customStyle="1" w:styleId="Nagwek8Znak">
    <w:name w:val="Nagłówek 8 Znak"/>
    <w:link w:val="Nagwek8"/>
    <w:rsid w:val="003C62FE"/>
    <w:rPr>
      <w:rFonts w:ascii="Arial" w:hAnsi="Arial"/>
      <w:b/>
      <w:sz w:val="24"/>
      <w:lang w:eastAsia="ar-SA"/>
    </w:rPr>
  </w:style>
  <w:style w:type="paragraph" w:customStyle="1" w:styleId="pktpunkt">
    <w:name w:val="pktpunkt"/>
    <w:basedOn w:val="Normalny"/>
    <w:rsid w:val="006E0270"/>
    <w:pPr>
      <w:suppressAutoHyphens w:val="0"/>
      <w:spacing w:before="100" w:beforeAutospacing="1" w:after="100" w:afterAutospacing="1"/>
    </w:pPr>
    <w:rPr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A4F16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uiPriority w:val="99"/>
    <w:semiHidden/>
    <w:rsid w:val="00FA4F16"/>
    <w:rPr>
      <w:sz w:val="24"/>
      <w:szCs w:val="24"/>
      <w:lang w:eastAsia="zh-CN"/>
    </w:rPr>
  </w:style>
  <w:style w:type="paragraph" w:styleId="Tekstpodstawowywcity2">
    <w:name w:val="Body Text Indent 2"/>
    <w:basedOn w:val="Normalny"/>
    <w:link w:val="Tekstpodstawowywcity2Znak"/>
    <w:semiHidden/>
    <w:rsid w:val="0076410E"/>
    <w:pPr>
      <w:suppressAutoHyphens w:val="0"/>
      <w:autoSpaceDE w:val="0"/>
      <w:autoSpaceDN w:val="0"/>
      <w:spacing w:after="120" w:line="480" w:lineRule="auto"/>
      <w:ind w:left="283"/>
    </w:pPr>
    <w:rPr>
      <w:rFonts w:ascii="Calibri" w:hAnsi="Calibri" w:cs="Calibri"/>
      <w:sz w:val="22"/>
      <w:szCs w:val="22"/>
      <w:lang w:eastAsia="pl-PL"/>
    </w:rPr>
  </w:style>
  <w:style w:type="character" w:customStyle="1" w:styleId="Tekstpodstawowywcity2Znak">
    <w:name w:val="Tekst podstawowy wcięty 2 Znak"/>
    <w:link w:val="Tekstpodstawowywcity2"/>
    <w:semiHidden/>
    <w:rsid w:val="0076410E"/>
    <w:rPr>
      <w:rFonts w:ascii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9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8FC6B-9702-4E48-8255-80CB09A5FA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432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3023</CharactersWithSpaces>
  <SharedDoc>false</SharedDoc>
  <HLinks>
    <vt:vector size="114" baseType="variant">
      <vt:variant>
        <vt:i4>6029379</vt:i4>
      </vt:variant>
      <vt:variant>
        <vt:i4>54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1114193</vt:i4>
      </vt:variant>
      <vt:variant>
        <vt:i4>51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6029379</vt:i4>
      </vt:variant>
      <vt:variant>
        <vt:i4>48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45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2687031</vt:i4>
      </vt:variant>
      <vt:variant>
        <vt:i4>42</vt:i4>
      </vt:variant>
      <vt:variant>
        <vt:i4>0</vt:i4>
      </vt:variant>
      <vt:variant>
        <vt:i4>5</vt:i4>
      </vt:variant>
      <vt:variant>
        <vt:lpwstr>https://www.gov.pl/web/e-dowod/podpis-osobisty</vt:lpwstr>
      </vt:variant>
      <vt:variant>
        <vt:lpwstr/>
      </vt:variant>
      <vt:variant>
        <vt:i4>4128817</vt:i4>
      </vt:variant>
      <vt:variant>
        <vt:i4>39</vt:i4>
      </vt:variant>
      <vt:variant>
        <vt:i4>0</vt:i4>
      </vt:variant>
      <vt:variant>
        <vt:i4>5</vt:i4>
      </vt:variant>
      <vt:variant>
        <vt:lpwstr>https://www.gov.pl/web/gov/zaloz-profil-zaufany</vt:lpwstr>
      </vt:variant>
      <vt:variant>
        <vt:lpwstr/>
      </vt:variant>
      <vt:variant>
        <vt:i4>196695</vt:i4>
      </vt:variant>
      <vt:variant>
        <vt:i4>36</vt:i4>
      </vt:variant>
      <vt:variant>
        <vt:i4>0</vt:i4>
      </vt:variant>
      <vt:variant>
        <vt:i4>5</vt:i4>
      </vt:variant>
      <vt:variant>
        <vt:lpwstr>http://www.nccert.pl/kontakt.htm</vt:lpwstr>
      </vt:variant>
      <vt:variant>
        <vt:lpwstr/>
      </vt:variant>
      <vt:variant>
        <vt:i4>5439592</vt:i4>
      </vt:variant>
      <vt:variant>
        <vt:i4>33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4915268</vt:i4>
      </vt:variant>
      <vt:variant>
        <vt:i4>30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27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4915268</vt:i4>
      </vt:variant>
      <vt:variant>
        <vt:i4>24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21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18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  <vt:variant>
        <vt:i4>8257595</vt:i4>
      </vt:variant>
      <vt:variant>
        <vt:i4>15</vt:i4>
      </vt:variant>
      <vt:variant>
        <vt:i4>0</vt:i4>
      </vt:variant>
      <vt:variant>
        <vt:i4>5</vt:i4>
      </vt:variant>
      <vt:variant>
        <vt:lpwstr>https://portal.smartpzp.pl/zamosc/elearning</vt:lpwstr>
      </vt:variant>
      <vt:variant>
        <vt:lpwstr/>
      </vt:variant>
      <vt:variant>
        <vt:i4>6029379</vt:i4>
      </vt:variant>
      <vt:variant>
        <vt:i4>12</vt:i4>
      </vt:variant>
      <vt:variant>
        <vt:i4>0</vt:i4>
      </vt:variant>
      <vt:variant>
        <vt:i4>5</vt:i4>
      </vt:variant>
      <vt:variant>
        <vt:lpwstr>https://portal.smartpzp.pl/zamosc</vt:lpwstr>
      </vt:variant>
      <vt:variant>
        <vt:lpwstr/>
      </vt:variant>
      <vt:variant>
        <vt:i4>4915268</vt:i4>
      </vt:variant>
      <vt:variant>
        <vt:i4>9</vt:i4>
      </vt:variant>
      <vt:variant>
        <vt:i4>0</vt:i4>
      </vt:variant>
      <vt:variant>
        <vt:i4>5</vt:i4>
      </vt:variant>
      <vt:variant>
        <vt:lpwstr>http://portal.smartpzp.pl/zamosc</vt:lpwstr>
      </vt:variant>
      <vt:variant>
        <vt:lpwstr/>
      </vt:variant>
      <vt:variant>
        <vt:i4>1114193</vt:i4>
      </vt:variant>
      <vt:variant>
        <vt:i4>6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1114193</vt:i4>
      </vt:variant>
      <vt:variant>
        <vt:i4>3</vt:i4>
      </vt:variant>
      <vt:variant>
        <vt:i4>0</vt:i4>
      </vt:variant>
      <vt:variant>
        <vt:i4>5</vt:i4>
      </vt:variant>
      <vt:variant>
        <vt:lpwstr>https://umzamosc.bip.lubelskie.pl/index.php?id=71</vt:lpwstr>
      </vt:variant>
      <vt:variant>
        <vt:lpwstr/>
      </vt:variant>
      <vt:variant>
        <vt:i4>5439592</vt:i4>
      </vt:variant>
      <vt:variant>
        <vt:i4>0</vt:i4>
      </vt:variant>
      <vt:variant>
        <vt:i4>0</vt:i4>
      </vt:variant>
      <vt:variant>
        <vt:i4>5</vt:i4>
      </vt:variant>
      <vt:variant>
        <vt:lpwstr>mailto:zamowienia@zamosc.pl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Toczek</dc:creator>
  <cp:keywords/>
  <cp:lastModifiedBy>martatrych</cp:lastModifiedBy>
  <cp:revision>8</cp:revision>
  <cp:lastPrinted>2024-06-17T05:54:00Z</cp:lastPrinted>
  <dcterms:created xsi:type="dcterms:W3CDTF">2026-01-12T08:35:00Z</dcterms:created>
  <dcterms:modified xsi:type="dcterms:W3CDTF">2026-02-23T10:44:00Z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